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F788" w14:textId="5FE03BEB" w:rsidR="005B0135" w:rsidRPr="005B0135" w:rsidRDefault="005B0135" w:rsidP="005B0135">
      <w:pPr>
        <w:pStyle w:val="lfej"/>
        <w:tabs>
          <w:tab w:val="clear" w:pos="4536"/>
          <w:tab w:val="clear" w:pos="9072"/>
        </w:tabs>
        <w:jc w:val="right"/>
        <w:rPr>
          <w:i/>
          <w:iCs/>
          <w:sz w:val="40"/>
          <w:szCs w:val="40"/>
          <w:lang w:val="hu-HU"/>
        </w:rPr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1F893385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BE2E0D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9E7F16">
        <w:rPr>
          <w:sz w:val="32"/>
          <w:szCs w:val="32"/>
        </w:rPr>
        <w:t>április</w:t>
      </w:r>
      <w:r w:rsidR="00BE2E0D">
        <w:rPr>
          <w:sz w:val="32"/>
          <w:szCs w:val="32"/>
        </w:rPr>
        <w:t xml:space="preserve"> </w:t>
      </w:r>
      <w:r w:rsidR="005E00FF">
        <w:rPr>
          <w:sz w:val="32"/>
          <w:szCs w:val="32"/>
        </w:rPr>
        <w:t>29-e</w:t>
      </w:r>
      <w:r w:rsidR="00BE2E0D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5E00FF">
        <w:rPr>
          <w:sz w:val="32"/>
          <w:szCs w:val="32"/>
        </w:rPr>
        <w:t>kívüli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6BDC0F69" w14:textId="6AC708D6" w:rsidR="0037512C" w:rsidRPr="00930BFE" w:rsidRDefault="005E00FF" w:rsidP="00930BFE">
      <w:pPr>
        <w:shd w:val="clear" w:color="auto" w:fill="FFFFFF"/>
        <w:ind w:left="780"/>
        <w:rPr>
          <w:b/>
          <w:u w:val="single"/>
        </w:rPr>
      </w:pPr>
      <w:r w:rsidRPr="005E00FF">
        <w:rPr>
          <w:b/>
          <w:sz w:val="56"/>
          <w:szCs w:val="56"/>
          <w:u w:val="single"/>
        </w:rPr>
        <w:t>4.</w:t>
      </w:r>
      <w:r w:rsidR="0093150A">
        <w:rPr>
          <w:b/>
          <w:u w:val="single"/>
        </w:rPr>
        <w:t xml:space="preserve">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695EDD61" w:rsidR="0037512C" w:rsidRDefault="0037512C" w:rsidP="00BE2608">
      <w:pPr>
        <w:shd w:val="clear" w:color="auto" w:fill="FFFFFF"/>
        <w:ind w:left="2835" w:hanging="2835"/>
        <w:rPr>
          <w:bCs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3075D" w:rsidRPr="00B3075D">
        <w:rPr>
          <w:bCs/>
        </w:rPr>
        <w:t>Kérelem a XIV. Országos</w:t>
      </w:r>
      <w:r w:rsidR="00B3075D">
        <w:rPr>
          <w:b/>
        </w:rPr>
        <w:t xml:space="preserve"> </w:t>
      </w:r>
      <w:r w:rsidR="00BE2E0D">
        <w:rPr>
          <w:bCs/>
        </w:rPr>
        <w:t>Nyugdíjas Ki-Mit-Tud és Népek Tánca-Népek zenéje döntő tárgyában</w:t>
      </w:r>
    </w:p>
    <w:p w14:paraId="205C7D33" w14:textId="1BB1B0A6" w:rsidR="005E00FF" w:rsidRPr="005E00FF" w:rsidRDefault="005E00FF" w:rsidP="005E00FF">
      <w:pPr>
        <w:pStyle w:val="Listaszerbekezds"/>
        <w:numPr>
          <w:ilvl w:val="0"/>
          <w:numId w:val="18"/>
        </w:numPr>
        <w:shd w:val="clear" w:color="auto" w:fill="FFFFFF"/>
        <w:rPr>
          <w:bCs/>
        </w:rPr>
      </w:pPr>
      <w:r w:rsidRPr="005E00FF">
        <w:rPr>
          <w:bCs/>
        </w:rPr>
        <w:t>Dr. Hidasi László Nyugdíjas Egyesület</w:t>
      </w:r>
      <w:r w:rsidR="000546D0">
        <w:rPr>
          <w:bCs/>
        </w:rPr>
        <w:t>ének</w:t>
      </w:r>
      <w:r w:rsidRPr="005E00FF">
        <w:rPr>
          <w:bCs/>
        </w:rPr>
        <w:t xml:space="preserve"> </w:t>
      </w:r>
      <w:r w:rsidR="000546D0">
        <w:rPr>
          <w:bCs/>
        </w:rPr>
        <w:t>N</w:t>
      </w:r>
      <w:r w:rsidRPr="005E00FF">
        <w:rPr>
          <w:bCs/>
        </w:rPr>
        <w:t>épdalkör</w:t>
      </w:r>
      <w:r w:rsidR="000546D0">
        <w:rPr>
          <w:bCs/>
        </w:rPr>
        <w:t>i</w:t>
      </w:r>
      <w:r w:rsidRPr="005E00FF">
        <w:rPr>
          <w:bCs/>
        </w:rPr>
        <w:t xml:space="preserve"> kérelme</w:t>
      </w:r>
    </w:p>
    <w:p w14:paraId="6D3272CF" w14:textId="21043D69" w:rsidR="005E00FF" w:rsidRPr="005E00FF" w:rsidRDefault="005E00FF" w:rsidP="005E00FF">
      <w:pPr>
        <w:pStyle w:val="Listaszerbekezds"/>
        <w:numPr>
          <w:ilvl w:val="0"/>
          <w:numId w:val="18"/>
        </w:numPr>
        <w:shd w:val="clear" w:color="auto" w:fill="FFFFFF"/>
        <w:rPr>
          <w:bCs/>
        </w:rPr>
      </w:pPr>
      <w:r w:rsidRPr="005E00FF">
        <w:rPr>
          <w:bCs/>
        </w:rPr>
        <w:t>“Zumbabák”</w:t>
      </w:r>
      <w:r w:rsidR="000546D0">
        <w:rPr>
          <w:bCs/>
        </w:rPr>
        <w:t xml:space="preserve"> tánccsoport</w:t>
      </w:r>
      <w:r w:rsidRPr="005E00FF">
        <w:rPr>
          <w:bCs/>
        </w:rPr>
        <w:t xml:space="preserve"> kérelme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0895440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920748" w:rsidRPr="00920748">
        <w:rPr>
          <w:bCs/>
        </w:rPr>
        <w:t>Pénzügyi, Gazdasági és Környezetvédelmi Bizottság</w:t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1B840849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BE2E0D">
        <w:rPr>
          <w:b/>
          <w:sz w:val="28"/>
        </w:rPr>
        <w:t>4</w:t>
      </w:r>
      <w:r w:rsidRPr="00602176">
        <w:rPr>
          <w:b/>
          <w:sz w:val="28"/>
        </w:rPr>
        <w:t xml:space="preserve">. </w:t>
      </w:r>
      <w:r w:rsidR="009E7F16">
        <w:rPr>
          <w:b/>
          <w:sz w:val="28"/>
        </w:rPr>
        <w:t>április 2</w:t>
      </w:r>
      <w:r w:rsidR="005E00FF">
        <w:rPr>
          <w:b/>
          <w:sz w:val="28"/>
        </w:rPr>
        <w:t>9-é</w:t>
      </w:r>
      <w:r w:rsidR="00AD7CD4">
        <w:rPr>
          <w:b/>
          <w:sz w:val="28"/>
        </w:rPr>
        <w:t>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5E00FF">
        <w:rPr>
          <w:b/>
          <w:sz w:val="28"/>
        </w:rPr>
        <w:t>kívüli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 w:rsidR="00B3075D">
        <w:rPr>
          <w:b/>
          <w:sz w:val="28"/>
        </w:rPr>
        <w:t xml:space="preserve">kérelem </w:t>
      </w:r>
      <w:r w:rsidR="00BE2E0D">
        <w:rPr>
          <w:b/>
          <w:bCs/>
          <w:sz w:val="28"/>
          <w:szCs w:val="28"/>
        </w:rPr>
        <w:t>a</w:t>
      </w:r>
      <w:r w:rsidR="00B3075D">
        <w:rPr>
          <w:b/>
          <w:bCs/>
          <w:sz w:val="28"/>
          <w:szCs w:val="28"/>
        </w:rPr>
        <w:t xml:space="preserve"> XIV. </w:t>
      </w:r>
      <w:proofErr w:type="spellStart"/>
      <w:r w:rsidR="00B3075D">
        <w:rPr>
          <w:b/>
          <w:bCs/>
          <w:sz w:val="28"/>
          <w:szCs w:val="28"/>
        </w:rPr>
        <w:t>Oroszágos</w:t>
      </w:r>
      <w:proofErr w:type="spellEnd"/>
      <w:r w:rsidR="00BE2E0D">
        <w:rPr>
          <w:b/>
          <w:bCs/>
          <w:sz w:val="28"/>
          <w:szCs w:val="28"/>
        </w:rPr>
        <w:t xml:space="preserve"> Nyugdíjas Ki-Mit-Tud és Népek Tánca-Népek z</w:t>
      </w:r>
      <w:r w:rsidR="00C02672">
        <w:rPr>
          <w:b/>
          <w:bCs/>
          <w:sz w:val="28"/>
          <w:szCs w:val="28"/>
        </w:rPr>
        <w:t>e</w:t>
      </w:r>
      <w:r w:rsidR="00BE2E0D">
        <w:rPr>
          <w:b/>
          <w:bCs/>
          <w:sz w:val="28"/>
          <w:szCs w:val="28"/>
        </w:rPr>
        <w:t>né</w:t>
      </w:r>
      <w:r w:rsidR="00C02672">
        <w:rPr>
          <w:b/>
          <w:bCs/>
          <w:sz w:val="28"/>
          <w:szCs w:val="28"/>
        </w:rPr>
        <w:t>j</w:t>
      </w:r>
      <w:r w:rsidR="00BE2E0D">
        <w:rPr>
          <w:b/>
          <w:bCs/>
          <w:sz w:val="28"/>
          <w:szCs w:val="28"/>
        </w:rPr>
        <w:t>e döntő</w:t>
      </w:r>
      <w:r w:rsidR="00DF183B">
        <w:rPr>
          <w:b/>
          <w:bCs/>
          <w:sz w:val="28"/>
          <w:szCs w:val="28"/>
        </w:rPr>
        <w:t xml:space="preserve"> tárgyában</w:t>
      </w: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8E6A71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6016816A" w14:textId="2247D431" w:rsidR="00B3075D" w:rsidRDefault="00920748" w:rsidP="006559B2">
      <w:bookmarkStart w:id="0" w:name="_Hlk130545895"/>
      <w:r>
        <w:t>A Képviselő-testülethez</w:t>
      </w:r>
      <w:r w:rsidR="0061562E">
        <w:t xml:space="preserve"> két</w:t>
      </w:r>
      <w:r>
        <w:t xml:space="preserve"> megkeresés</w:t>
      </w:r>
      <w:r w:rsidR="007A1B06" w:rsidRPr="007A1B06">
        <w:t xml:space="preserve"> </w:t>
      </w:r>
      <w:r w:rsidR="007A1B06">
        <w:t>érkezett</w:t>
      </w:r>
      <w:r>
        <w:t xml:space="preserve"> </w:t>
      </w:r>
      <w:r w:rsidR="00BA0942">
        <w:t>a XIV.</w:t>
      </w:r>
      <w:r w:rsidR="00BA0942" w:rsidRPr="00BA0942">
        <w:t xml:space="preserve"> </w:t>
      </w:r>
      <w:proofErr w:type="gramStart"/>
      <w:r w:rsidR="00BA0942">
        <w:t>Országos  Nyugdíjas</w:t>
      </w:r>
      <w:proofErr w:type="gramEnd"/>
      <w:r w:rsidR="00BA0942">
        <w:t xml:space="preserve"> Ki-Mit-Tud és Népek Tánca-Népek Zenéje” vetélkedő </w:t>
      </w:r>
      <w:r w:rsidR="0061562E">
        <w:t xml:space="preserve">döntőjével </w:t>
      </w:r>
      <w:r w:rsidR="00480E3C">
        <w:t xml:space="preserve">kapcsolatban az egyik a Dr. Hidasi László Nyugdíjas Egyesület népdalkörétől (9 fő), a másik a </w:t>
      </w:r>
      <w:r>
        <w:t xml:space="preserve">gádorosi </w:t>
      </w:r>
      <w:r w:rsidR="005E00FF">
        <w:t>„</w:t>
      </w:r>
      <w:r w:rsidR="0021698D">
        <w:t>Zum</w:t>
      </w:r>
      <w:r w:rsidR="005E00FF">
        <w:t>b</w:t>
      </w:r>
      <w:r w:rsidR="0021698D">
        <w:t>abák</w:t>
      </w:r>
      <w:r w:rsidR="005E00FF">
        <w:t>”</w:t>
      </w:r>
      <w:r w:rsidR="0021698D">
        <w:t xml:space="preserve"> Tánccsoport</w:t>
      </w:r>
      <w:r w:rsidR="00BE2E0D">
        <w:t xml:space="preserve"> tagjaitól </w:t>
      </w:r>
      <w:r w:rsidR="00B3075D">
        <w:t>(6 fő)</w:t>
      </w:r>
      <w:r w:rsidR="00B81B98">
        <w:t>.</w:t>
      </w:r>
    </w:p>
    <w:p w14:paraId="1D8B12F4" w14:textId="77777777" w:rsidR="00572DE7" w:rsidRDefault="00572DE7" w:rsidP="006559B2"/>
    <w:p w14:paraId="3656BCAD" w14:textId="25BDA866" w:rsidR="00BE2E0D" w:rsidRDefault="00BE2E0D" w:rsidP="006559B2">
      <w:r>
        <w:t xml:space="preserve">Mind a két csoport részt vett a XIV. </w:t>
      </w:r>
      <w:proofErr w:type="gramStart"/>
      <w:r>
        <w:t xml:space="preserve">Országos </w:t>
      </w:r>
      <w:r w:rsidR="00DF183B">
        <w:t xml:space="preserve"> Nyugdíjas</w:t>
      </w:r>
      <w:proofErr w:type="gramEnd"/>
      <w:r w:rsidR="00DF183B">
        <w:t xml:space="preserve"> Ki-Mit-Tud és Népek Tánca-Népek Zenéje” vetélkedő </w:t>
      </w:r>
      <w:r>
        <w:t>elődöntőjében, és bejutottak az országos döntőbe, Siófokra, mely 2024. május 24-26</w:t>
      </w:r>
      <w:r w:rsidR="00C02672">
        <w:t>-án</w:t>
      </w:r>
      <w:r w:rsidR="00B658A2">
        <w:t>, 2024. május 27-29-én, valamint 2024. május 31.-június 2-án</w:t>
      </w:r>
      <w:r w:rsidR="00C02672">
        <w:t xml:space="preserve"> kerül megrendezésre. </w:t>
      </w:r>
    </w:p>
    <w:p w14:paraId="2D3C8181" w14:textId="77777777" w:rsidR="00BE2E0D" w:rsidRDefault="00BE2E0D" w:rsidP="006559B2"/>
    <w:p w14:paraId="4278D08C" w14:textId="012FD14E" w:rsidR="00DF183B" w:rsidRDefault="00DF183B" w:rsidP="006559B2">
      <w:r>
        <w:t>Támogatási kérelemmel fo</w:t>
      </w:r>
      <w:r w:rsidR="00BD0686">
        <w:t>r</w:t>
      </w:r>
      <w:r>
        <w:t xml:space="preserve">dulnak a Képviselő-testülethez, mivel </w:t>
      </w:r>
      <w:r w:rsidR="00BD0686">
        <w:t>a részvételi díj</w:t>
      </w:r>
      <w:r w:rsidR="00C02672">
        <w:t xml:space="preserve"> (</w:t>
      </w:r>
      <w:proofErr w:type="gramStart"/>
      <w:r w:rsidR="00C02672">
        <w:t>49.800,-</w:t>
      </w:r>
      <w:proofErr w:type="gramEnd"/>
      <w:r w:rsidR="00C02672">
        <w:t xml:space="preserve"> Ft/fő)</w:t>
      </w:r>
      <w:r w:rsidR="00BD0686">
        <w:t xml:space="preserve"> elég jelentős összeg</w:t>
      </w:r>
      <w:r w:rsidR="00B658A2">
        <w:t xml:space="preserve"> a nyugdíjasoknak.</w:t>
      </w:r>
      <w:r w:rsidR="00C02672">
        <w:t xml:space="preserve"> </w:t>
      </w:r>
      <w:r w:rsidR="00633389">
        <w:t xml:space="preserve">Ha lehetőség </w:t>
      </w:r>
      <w:r w:rsidR="00B3075D">
        <w:t>van szeretnének anyagi támogatást igényelni.</w:t>
      </w:r>
    </w:p>
    <w:p w14:paraId="2BF694E9" w14:textId="77777777" w:rsidR="00480E3C" w:rsidRDefault="00480E3C" w:rsidP="00480E3C">
      <w:r>
        <w:t>(Kérelmek mellékelten csatolva vannak.)</w:t>
      </w:r>
    </w:p>
    <w:p w14:paraId="58F66979" w14:textId="77777777" w:rsidR="00480E3C" w:rsidRDefault="00480E3C" w:rsidP="006559B2"/>
    <w:p w14:paraId="4FDADC38" w14:textId="104DB98B" w:rsidR="00480E3C" w:rsidRDefault="00480E3C" w:rsidP="006559B2">
      <w:r>
        <w:t xml:space="preserve">2023. évben a „Zumbabák” tánccsoport összesen </w:t>
      </w:r>
      <w:proofErr w:type="gramStart"/>
      <w:r>
        <w:t>90.000,-</w:t>
      </w:r>
      <w:proofErr w:type="gramEnd"/>
      <w:r>
        <w:t xml:space="preserve"> Ft támogatást kapott, akkor 3 fő igényelte a támogatást</w:t>
      </w:r>
      <w:r w:rsidR="006C462D">
        <w:t xml:space="preserve"> a döntőre.</w:t>
      </w:r>
    </w:p>
    <w:p w14:paraId="0A5253BD" w14:textId="77777777" w:rsidR="00920748" w:rsidRDefault="00920748" w:rsidP="006559B2"/>
    <w:bookmarkEnd w:id="0"/>
    <w:p w14:paraId="0B184007" w14:textId="224D2921" w:rsidR="00136172" w:rsidRDefault="00AE5827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Tisztelet Képviselő-testület!</w:t>
      </w:r>
    </w:p>
    <w:p w14:paraId="052F9170" w14:textId="00E14130" w:rsidR="00AE5827" w:rsidRDefault="00AE5827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Kérem a tisztelt Képviselő-testületet az előterjesztés megtárgyalására és a döntés meghozatalára. </w:t>
      </w:r>
    </w:p>
    <w:p w14:paraId="599A5024" w14:textId="77777777" w:rsidR="00AE5827" w:rsidRDefault="00AE5827" w:rsidP="00874EC0">
      <w:pPr>
        <w:rPr>
          <w:rFonts w:eastAsia="Times New Roman"/>
          <w:lang w:eastAsia="hu-HU"/>
        </w:rPr>
      </w:pPr>
    </w:p>
    <w:p w14:paraId="562F6714" w14:textId="2713CE34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</w:t>
      </w:r>
      <w:r w:rsidR="00BD0686">
        <w:rPr>
          <w:b/>
          <w:u w:val="single"/>
        </w:rPr>
        <w:t xml:space="preserve"> I.</w:t>
      </w:r>
      <w:r w:rsidRPr="00297162">
        <w:rPr>
          <w:b/>
          <w:u w:val="single"/>
        </w:rPr>
        <w:t>:</w:t>
      </w:r>
    </w:p>
    <w:p w14:paraId="6FBF094B" w14:textId="77777777" w:rsidR="00480E3C" w:rsidRPr="00297162" w:rsidRDefault="00480E3C" w:rsidP="00480E3C">
      <w:r w:rsidRPr="00297162">
        <w:t xml:space="preserve">Gádoros Nagyközség Önkormányzat Képviselő-testülete </w:t>
      </w:r>
      <w:r>
        <w:t xml:space="preserve">dönt arról, hogy a Dr. Hidasi László Nyugdíjas Egyesület népdalkörét (9 fő) </w:t>
      </w:r>
      <w:proofErr w:type="gramStart"/>
      <w:r>
        <w:t>...........,-</w:t>
      </w:r>
      <w:proofErr w:type="gramEnd"/>
      <w:r>
        <w:t xml:space="preserve"> Ft-tal, azaz ....................... Forinttal támogatja</w:t>
      </w:r>
      <w:r w:rsidRPr="00633389">
        <w:t xml:space="preserve"> </w:t>
      </w:r>
      <w:r>
        <w:t xml:space="preserve">a „XIV. Országos Ki-Mit-Tud és Népek-Tánca-Népek Zenéje” vetélkedő Döntőjében való részvételért, a tartalék keret terhére. </w:t>
      </w:r>
    </w:p>
    <w:p w14:paraId="0ED47BB5" w14:textId="77777777" w:rsidR="00480E3C" w:rsidRPr="00297162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89A932B" w14:textId="77777777" w:rsidR="00480E3C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2D0C85E1" w14:textId="77777777" w:rsidR="00480E3C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  <w:t>Dr. Hidasi László Nyugdíjas Egyesület elnöke</w:t>
      </w:r>
    </w:p>
    <w:p w14:paraId="5478D77D" w14:textId="77777777" w:rsidR="00480E3C" w:rsidRPr="00297162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ab/>
        <w:t>Libor Zsoltné pénzügyi csoportvezető</w:t>
      </w:r>
    </w:p>
    <w:p w14:paraId="3AEFAC94" w14:textId="77777777" w:rsidR="00480E3C" w:rsidRPr="00297162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46B9599B" w14:textId="77777777" w:rsidR="00480E3C" w:rsidRDefault="00480E3C" w:rsidP="00874EC0"/>
    <w:p w14:paraId="1872BC31" w14:textId="77777777" w:rsidR="00480E3C" w:rsidRDefault="00480E3C" w:rsidP="00874EC0"/>
    <w:p w14:paraId="3566D113" w14:textId="77777777" w:rsidR="00480E3C" w:rsidRPr="00297162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</w:t>
      </w:r>
      <w:r>
        <w:rPr>
          <w:b/>
          <w:u w:val="single"/>
        </w:rPr>
        <w:t xml:space="preserve"> II.</w:t>
      </w:r>
      <w:r w:rsidRPr="00297162">
        <w:rPr>
          <w:b/>
          <w:u w:val="single"/>
        </w:rPr>
        <w:t>:</w:t>
      </w:r>
    </w:p>
    <w:p w14:paraId="73925449" w14:textId="04AA7554" w:rsidR="001B513C" w:rsidRPr="00297162" w:rsidRDefault="001B513C" w:rsidP="00874EC0">
      <w:r w:rsidRPr="00297162">
        <w:t xml:space="preserve">Gádoros Nagyközség Önkormányzat Képviselő-testülete </w:t>
      </w:r>
      <w:r w:rsidR="00BD0686">
        <w:t xml:space="preserve">dönt arról, hogy a </w:t>
      </w:r>
      <w:r w:rsidR="005E00FF">
        <w:t>„</w:t>
      </w:r>
      <w:r w:rsidR="00BD0686">
        <w:t>Zum</w:t>
      </w:r>
      <w:r w:rsidR="005E00FF">
        <w:t>b</w:t>
      </w:r>
      <w:r w:rsidR="00BD0686">
        <w:t>abák</w:t>
      </w:r>
      <w:r w:rsidR="005E00FF">
        <w:t xml:space="preserve">” </w:t>
      </w:r>
      <w:r w:rsidR="00BD0686">
        <w:t>Tánccsoport</w:t>
      </w:r>
      <w:r w:rsidR="00B658A2">
        <w:t xml:space="preserve"> </w:t>
      </w:r>
      <w:r w:rsidR="000C6E48">
        <w:t>gádorosi tagjait</w:t>
      </w:r>
      <w:r w:rsidR="00BD0686">
        <w:t xml:space="preserve"> (</w:t>
      </w:r>
      <w:r w:rsidR="00B3075D">
        <w:t>6</w:t>
      </w:r>
      <w:r w:rsidR="003F6A80">
        <w:t xml:space="preserve"> fő</w:t>
      </w:r>
      <w:r w:rsidR="00BD0686">
        <w:t xml:space="preserve">) </w:t>
      </w:r>
      <w:proofErr w:type="gramStart"/>
      <w:r w:rsidR="00B3075D">
        <w:t>..................</w:t>
      </w:r>
      <w:r w:rsidR="00BD0686">
        <w:t>,-</w:t>
      </w:r>
      <w:proofErr w:type="gramEnd"/>
      <w:r w:rsidR="00BD0686">
        <w:t xml:space="preserve"> Ft-tal, azaz </w:t>
      </w:r>
      <w:r w:rsidR="00B3075D">
        <w:t>.............................</w:t>
      </w:r>
      <w:r w:rsidR="00BD0686">
        <w:t xml:space="preserve"> Forinttal támogatja</w:t>
      </w:r>
      <w:r w:rsidR="00633389">
        <w:t xml:space="preserve"> a </w:t>
      </w:r>
      <w:r w:rsidR="00F151C6">
        <w:t>„</w:t>
      </w:r>
      <w:r w:rsidR="00633389">
        <w:t>X</w:t>
      </w:r>
      <w:r w:rsidR="00B3075D">
        <w:t>IV</w:t>
      </w:r>
      <w:r w:rsidR="00633389">
        <w:t>. Országos Ki-Mit-Tud és Népek-Tánca-Népek Zenéje</w:t>
      </w:r>
      <w:r w:rsidR="00F151C6">
        <w:t>” vetélkedő</w:t>
      </w:r>
      <w:r w:rsidR="00633389">
        <w:t xml:space="preserve"> Döntőjében való részvételért, </w:t>
      </w:r>
      <w:r w:rsidR="00BD0686">
        <w:t xml:space="preserve">a tartalék keret terhére. </w:t>
      </w:r>
    </w:p>
    <w:p w14:paraId="4FB8758C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2824D9A" w14:textId="77777777" w:rsidR="001B513C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48C1D85A" w14:textId="6239B403" w:rsidR="00BD0686" w:rsidRDefault="00BD0686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</w:r>
      <w:proofErr w:type="spellStart"/>
      <w:r>
        <w:rPr>
          <w:rFonts w:eastAsia="Times New Roman"/>
          <w:lang w:eastAsia="hu-HU"/>
        </w:rPr>
        <w:t>Zum</w:t>
      </w:r>
      <w:proofErr w:type="spellEnd"/>
      <w:r>
        <w:rPr>
          <w:rFonts w:eastAsia="Times New Roman"/>
          <w:lang w:eastAsia="hu-HU"/>
        </w:rPr>
        <w:t xml:space="preserve"> Babák Tánccsoport tagjai</w:t>
      </w:r>
    </w:p>
    <w:p w14:paraId="5CC0235E" w14:textId="6138BC45" w:rsidR="00BD0686" w:rsidRPr="00297162" w:rsidRDefault="00BD0686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ab/>
        <w:t>Libor Zsoltné pénzügyi csoportvezető</w:t>
      </w:r>
    </w:p>
    <w:p w14:paraId="0BE813AB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691B490F" w14:textId="56CEB657" w:rsidR="00290F3D" w:rsidRDefault="00290F3D" w:rsidP="00874EC0">
      <w:pPr>
        <w:rPr>
          <w:rFonts w:eastAsia="Times New Roman"/>
          <w:lang w:eastAsia="hu-HU"/>
        </w:rPr>
      </w:pPr>
    </w:p>
    <w:p w14:paraId="754CC4F3" w14:textId="771E4DEE" w:rsidR="007D3773" w:rsidRPr="00297162" w:rsidRDefault="007D3773" w:rsidP="007D3773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</w:t>
      </w:r>
      <w:r>
        <w:rPr>
          <w:b/>
          <w:u w:val="single"/>
        </w:rPr>
        <w:t xml:space="preserve"> III.</w:t>
      </w:r>
      <w:r w:rsidRPr="00297162">
        <w:rPr>
          <w:b/>
          <w:u w:val="single"/>
        </w:rPr>
        <w:t>:</w:t>
      </w:r>
    </w:p>
    <w:p w14:paraId="7259F117" w14:textId="77777777" w:rsidR="00480E3C" w:rsidRDefault="00480E3C" w:rsidP="00480E3C">
      <w:r w:rsidRPr="00297162">
        <w:t xml:space="preserve">Gádoros Nagyközség Önkormányzat Képviselő-testülete </w:t>
      </w:r>
      <w:r>
        <w:t>nem támogatja a Dr. Hidasi László Nyugdíjas Egyesület népdalkörét az Önkormányzat nehéz anyagi helyzete miatt.</w:t>
      </w:r>
    </w:p>
    <w:p w14:paraId="029D6B47" w14:textId="77777777" w:rsidR="00480E3C" w:rsidRDefault="00480E3C" w:rsidP="007D3773"/>
    <w:p w14:paraId="11A122C6" w14:textId="77777777" w:rsidR="00480E3C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6DBFB369" w14:textId="77777777" w:rsidR="00480E3C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  <w:t>Dr. Hidasi László Nyugdíjas Egyesület elnöke</w:t>
      </w:r>
    </w:p>
    <w:p w14:paraId="6E52A6CC" w14:textId="77777777" w:rsidR="00480E3C" w:rsidRPr="00297162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02397C15" w14:textId="77777777" w:rsidR="00480E3C" w:rsidRDefault="00480E3C" w:rsidP="007D3773"/>
    <w:p w14:paraId="6D6E6EE5" w14:textId="77777777" w:rsidR="007D3773" w:rsidRPr="00297162" w:rsidRDefault="007D3773" w:rsidP="007D3773">
      <w:pPr>
        <w:rPr>
          <w:rFonts w:eastAsia="Times New Roman"/>
          <w:lang w:eastAsia="hu-HU"/>
        </w:rPr>
      </w:pPr>
    </w:p>
    <w:p w14:paraId="2EBB28F0" w14:textId="77777777" w:rsidR="00171E12" w:rsidRDefault="00171E12" w:rsidP="007D37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2AC36DF" w14:textId="31D346AB" w:rsidR="00171E12" w:rsidRPr="00297162" w:rsidRDefault="00171E12" w:rsidP="00171E12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</w:t>
      </w:r>
      <w:r>
        <w:rPr>
          <w:b/>
          <w:u w:val="single"/>
        </w:rPr>
        <w:t xml:space="preserve"> IV.</w:t>
      </w:r>
      <w:r w:rsidRPr="00297162">
        <w:rPr>
          <w:b/>
          <w:u w:val="single"/>
        </w:rPr>
        <w:t>:</w:t>
      </w:r>
    </w:p>
    <w:p w14:paraId="5EB5A3A8" w14:textId="41D42F4E" w:rsidR="00480E3C" w:rsidRDefault="00480E3C" w:rsidP="00480E3C">
      <w:r w:rsidRPr="00297162">
        <w:t xml:space="preserve">Gádoros Nagyközség Önkormányzat Képviselő-testülete </w:t>
      </w:r>
      <w:r>
        <w:t>nem támogatja a „Zumbabák” Tánccsoport gádorosi tagjait az Önkormányzat nehéz anyagi helyzete miatt.</w:t>
      </w:r>
    </w:p>
    <w:p w14:paraId="7EBFD946" w14:textId="77777777" w:rsidR="00480E3C" w:rsidRDefault="00480E3C" w:rsidP="00480E3C"/>
    <w:p w14:paraId="558EDE73" w14:textId="77777777" w:rsidR="00480E3C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64F8B805" w14:textId="1ED2758D" w:rsidR="00480E3C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  <w:t>„Zumbabák</w:t>
      </w:r>
      <w:r w:rsidR="00CB5502">
        <w:rPr>
          <w:rFonts w:eastAsia="Times New Roman"/>
          <w:lang w:eastAsia="hu-HU"/>
        </w:rPr>
        <w:t>”</w:t>
      </w:r>
      <w:r>
        <w:rPr>
          <w:rFonts w:eastAsia="Times New Roman"/>
          <w:lang w:eastAsia="hu-HU"/>
        </w:rPr>
        <w:t xml:space="preserve"> Tánccsoport gádorosi tagjai</w:t>
      </w:r>
    </w:p>
    <w:p w14:paraId="34B87447" w14:textId="77777777" w:rsidR="00480E3C" w:rsidRDefault="00480E3C" w:rsidP="00480E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1D097AD2" w14:textId="77777777" w:rsidR="00171E12" w:rsidRPr="00297162" w:rsidRDefault="00171E12" w:rsidP="00171E12">
      <w:pPr>
        <w:rPr>
          <w:rFonts w:eastAsia="Times New Roman"/>
          <w:lang w:eastAsia="hu-HU"/>
        </w:rPr>
      </w:pPr>
    </w:p>
    <w:p w14:paraId="6CDD7AA8" w14:textId="77777777" w:rsidR="00171E12" w:rsidRDefault="00171E12" w:rsidP="007D37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42BE2E5" w14:textId="77777777" w:rsidR="00171E12" w:rsidRPr="00297162" w:rsidRDefault="00171E12" w:rsidP="007D37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58EB423" w14:textId="4EA15C8F" w:rsidR="00290F3D" w:rsidRDefault="00290F3D" w:rsidP="00874EC0">
      <w:pPr>
        <w:rPr>
          <w:rFonts w:eastAsia="Times New Roman"/>
          <w:lang w:eastAsia="hu-HU"/>
        </w:rPr>
      </w:pPr>
    </w:p>
    <w:p w14:paraId="7B21C8E3" w14:textId="07BCDB98" w:rsidR="003D2251" w:rsidRPr="00297162" w:rsidRDefault="009D65CF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</w:t>
      </w:r>
      <w:r w:rsidR="000C6E48">
        <w:rPr>
          <w:rFonts w:eastAsia="Times New Roman"/>
          <w:lang w:eastAsia="hu-HU"/>
        </w:rPr>
        <w:t>4</w:t>
      </w:r>
      <w:r w:rsidR="003D2251" w:rsidRPr="00297162">
        <w:rPr>
          <w:rFonts w:eastAsia="Times New Roman"/>
          <w:lang w:eastAsia="hu-HU"/>
        </w:rPr>
        <w:t xml:space="preserve">. </w:t>
      </w:r>
      <w:r w:rsidR="00547CF4">
        <w:rPr>
          <w:rFonts w:eastAsia="Times New Roman"/>
          <w:lang w:eastAsia="hu-HU"/>
        </w:rPr>
        <w:t xml:space="preserve">április </w:t>
      </w:r>
      <w:r w:rsidR="00D84B92">
        <w:rPr>
          <w:rFonts w:eastAsia="Times New Roman"/>
          <w:lang w:eastAsia="hu-HU"/>
        </w:rPr>
        <w:t>24.</w:t>
      </w:r>
    </w:p>
    <w:p w14:paraId="422A8120" w14:textId="0D38A0BC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35AEC"/>
    <w:multiLevelType w:val="hybridMultilevel"/>
    <w:tmpl w:val="AD089266"/>
    <w:lvl w:ilvl="0" w:tplc="FD3C9A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3B8F1FB1"/>
    <w:multiLevelType w:val="hybridMultilevel"/>
    <w:tmpl w:val="1776842E"/>
    <w:lvl w:ilvl="0" w:tplc="B9E4F1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6E115FA"/>
    <w:multiLevelType w:val="hybridMultilevel"/>
    <w:tmpl w:val="29D89C04"/>
    <w:lvl w:ilvl="0" w:tplc="2F3C7FAA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083806"/>
    <w:multiLevelType w:val="hybridMultilevel"/>
    <w:tmpl w:val="B6848C90"/>
    <w:lvl w:ilvl="0" w:tplc="D5B625AC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02E41"/>
    <w:multiLevelType w:val="hybridMultilevel"/>
    <w:tmpl w:val="30300F5C"/>
    <w:lvl w:ilvl="0" w:tplc="872AB8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481A66"/>
    <w:multiLevelType w:val="hybridMultilevel"/>
    <w:tmpl w:val="C34020CE"/>
    <w:lvl w:ilvl="0" w:tplc="F6B40D62">
      <w:start w:val="1"/>
      <w:numFmt w:val="lowerLetter"/>
      <w:lvlText w:val="%1.)"/>
      <w:lvlJc w:val="left"/>
      <w:pPr>
        <w:ind w:left="319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915" w:hanging="360"/>
      </w:pPr>
    </w:lvl>
    <w:lvl w:ilvl="2" w:tplc="040E001B" w:tentative="1">
      <w:start w:val="1"/>
      <w:numFmt w:val="lowerRoman"/>
      <w:lvlText w:val="%3."/>
      <w:lvlJc w:val="right"/>
      <w:pPr>
        <w:ind w:left="4635" w:hanging="180"/>
      </w:pPr>
    </w:lvl>
    <w:lvl w:ilvl="3" w:tplc="040E000F" w:tentative="1">
      <w:start w:val="1"/>
      <w:numFmt w:val="decimal"/>
      <w:lvlText w:val="%4."/>
      <w:lvlJc w:val="left"/>
      <w:pPr>
        <w:ind w:left="5355" w:hanging="360"/>
      </w:pPr>
    </w:lvl>
    <w:lvl w:ilvl="4" w:tplc="040E0019" w:tentative="1">
      <w:start w:val="1"/>
      <w:numFmt w:val="lowerLetter"/>
      <w:lvlText w:val="%5."/>
      <w:lvlJc w:val="left"/>
      <w:pPr>
        <w:ind w:left="6075" w:hanging="360"/>
      </w:pPr>
    </w:lvl>
    <w:lvl w:ilvl="5" w:tplc="040E001B" w:tentative="1">
      <w:start w:val="1"/>
      <w:numFmt w:val="lowerRoman"/>
      <w:lvlText w:val="%6."/>
      <w:lvlJc w:val="right"/>
      <w:pPr>
        <w:ind w:left="6795" w:hanging="180"/>
      </w:pPr>
    </w:lvl>
    <w:lvl w:ilvl="6" w:tplc="040E000F" w:tentative="1">
      <w:start w:val="1"/>
      <w:numFmt w:val="decimal"/>
      <w:lvlText w:val="%7."/>
      <w:lvlJc w:val="left"/>
      <w:pPr>
        <w:ind w:left="7515" w:hanging="360"/>
      </w:pPr>
    </w:lvl>
    <w:lvl w:ilvl="7" w:tplc="040E0019" w:tentative="1">
      <w:start w:val="1"/>
      <w:numFmt w:val="lowerLetter"/>
      <w:lvlText w:val="%8."/>
      <w:lvlJc w:val="left"/>
      <w:pPr>
        <w:ind w:left="8235" w:hanging="360"/>
      </w:pPr>
    </w:lvl>
    <w:lvl w:ilvl="8" w:tplc="040E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76241D87"/>
    <w:multiLevelType w:val="hybridMultilevel"/>
    <w:tmpl w:val="44BAF350"/>
    <w:lvl w:ilvl="0" w:tplc="205CE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FF5B2C"/>
    <w:multiLevelType w:val="hybridMultilevel"/>
    <w:tmpl w:val="E32CB2C8"/>
    <w:lvl w:ilvl="0" w:tplc="50C29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4"/>
  </w:num>
  <w:num w:numId="2" w16cid:durableId="480316482">
    <w:abstractNumId w:val="13"/>
  </w:num>
  <w:num w:numId="3" w16cid:durableId="1801341280">
    <w:abstractNumId w:val="8"/>
  </w:num>
  <w:num w:numId="4" w16cid:durableId="1484273977">
    <w:abstractNumId w:val="17"/>
  </w:num>
  <w:num w:numId="5" w16cid:durableId="1907032335">
    <w:abstractNumId w:val="3"/>
  </w:num>
  <w:num w:numId="6" w16cid:durableId="37514997">
    <w:abstractNumId w:val="9"/>
  </w:num>
  <w:num w:numId="7" w16cid:durableId="1453209154">
    <w:abstractNumId w:val="5"/>
  </w:num>
  <w:num w:numId="8" w16cid:durableId="634988248">
    <w:abstractNumId w:val="16"/>
  </w:num>
  <w:num w:numId="9" w16cid:durableId="1396078595">
    <w:abstractNumId w:val="14"/>
  </w:num>
  <w:num w:numId="10" w16cid:durableId="1424106157">
    <w:abstractNumId w:val="15"/>
  </w:num>
  <w:num w:numId="11" w16cid:durableId="1829175768">
    <w:abstractNumId w:val="6"/>
  </w:num>
  <w:num w:numId="12" w16cid:durableId="1608272241">
    <w:abstractNumId w:val="20"/>
  </w:num>
  <w:num w:numId="13" w16cid:durableId="2074152899">
    <w:abstractNumId w:val="10"/>
  </w:num>
  <w:num w:numId="14" w16cid:durableId="2127238952">
    <w:abstractNumId w:val="11"/>
  </w:num>
  <w:num w:numId="15" w16cid:durableId="607394336">
    <w:abstractNumId w:val="12"/>
  </w:num>
  <w:num w:numId="16" w16cid:durableId="2095278570">
    <w:abstractNumId w:val="19"/>
    <w:lvlOverride w:ilvl="0">
      <w:startOverride w:val="1"/>
    </w:lvlOverride>
  </w:num>
  <w:num w:numId="17" w16cid:durableId="1999917120">
    <w:abstractNumId w:val="7"/>
  </w:num>
  <w:num w:numId="18" w16cid:durableId="106379750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46D0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4F51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A768A"/>
    <w:rsid w:val="000B6C84"/>
    <w:rsid w:val="000B7029"/>
    <w:rsid w:val="000C112D"/>
    <w:rsid w:val="000C4DFD"/>
    <w:rsid w:val="000C6E48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2329"/>
    <w:rsid w:val="001037E0"/>
    <w:rsid w:val="00106AF6"/>
    <w:rsid w:val="0011330E"/>
    <w:rsid w:val="001147DC"/>
    <w:rsid w:val="00114F36"/>
    <w:rsid w:val="00116FBE"/>
    <w:rsid w:val="00122B2C"/>
    <w:rsid w:val="00122F0E"/>
    <w:rsid w:val="00125007"/>
    <w:rsid w:val="00125014"/>
    <w:rsid w:val="0012501B"/>
    <w:rsid w:val="0013143C"/>
    <w:rsid w:val="001316A0"/>
    <w:rsid w:val="0013309F"/>
    <w:rsid w:val="00135ECA"/>
    <w:rsid w:val="0013616F"/>
    <w:rsid w:val="00136172"/>
    <w:rsid w:val="0014111B"/>
    <w:rsid w:val="00144065"/>
    <w:rsid w:val="00151C44"/>
    <w:rsid w:val="0015373B"/>
    <w:rsid w:val="001623B0"/>
    <w:rsid w:val="001634E4"/>
    <w:rsid w:val="00163775"/>
    <w:rsid w:val="0016395E"/>
    <w:rsid w:val="00163988"/>
    <w:rsid w:val="00170C2D"/>
    <w:rsid w:val="001713D3"/>
    <w:rsid w:val="00171E12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3852"/>
    <w:rsid w:val="001A47DE"/>
    <w:rsid w:val="001A5096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133"/>
    <w:rsid w:val="001F240E"/>
    <w:rsid w:val="001F2B3F"/>
    <w:rsid w:val="001F2B4F"/>
    <w:rsid w:val="001F4EFD"/>
    <w:rsid w:val="00201BE1"/>
    <w:rsid w:val="002025F8"/>
    <w:rsid w:val="002055F5"/>
    <w:rsid w:val="00207260"/>
    <w:rsid w:val="002112A4"/>
    <w:rsid w:val="002122E1"/>
    <w:rsid w:val="0021698D"/>
    <w:rsid w:val="002204DE"/>
    <w:rsid w:val="00220881"/>
    <w:rsid w:val="00221E58"/>
    <w:rsid w:val="002231F4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1C5C"/>
    <w:rsid w:val="0025371D"/>
    <w:rsid w:val="00254F31"/>
    <w:rsid w:val="002556B7"/>
    <w:rsid w:val="00260CAF"/>
    <w:rsid w:val="0026166E"/>
    <w:rsid w:val="00264584"/>
    <w:rsid w:val="0026570F"/>
    <w:rsid w:val="002700CC"/>
    <w:rsid w:val="002702F9"/>
    <w:rsid w:val="00271BAF"/>
    <w:rsid w:val="00272028"/>
    <w:rsid w:val="00272A16"/>
    <w:rsid w:val="00272B62"/>
    <w:rsid w:val="00272C4F"/>
    <w:rsid w:val="00275DE0"/>
    <w:rsid w:val="00276124"/>
    <w:rsid w:val="002807E4"/>
    <w:rsid w:val="00280C0C"/>
    <w:rsid w:val="00280E99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4294"/>
    <w:rsid w:val="002C65ED"/>
    <w:rsid w:val="002D19E5"/>
    <w:rsid w:val="002D4D48"/>
    <w:rsid w:val="002E13FA"/>
    <w:rsid w:val="002E7BD3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2F2B"/>
    <w:rsid w:val="003A3773"/>
    <w:rsid w:val="003A7FCF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6A80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4C90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4F08"/>
    <w:rsid w:val="00445E6B"/>
    <w:rsid w:val="004518BF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3E57"/>
    <w:rsid w:val="0046442F"/>
    <w:rsid w:val="00464585"/>
    <w:rsid w:val="004735DF"/>
    <w:rsid w:val="00473FAC"/>
    <w:rsid w:val="00480E3C"/>
    <w:rsid w:val="00481B1F"/>
    <w:rsid w:val="004823A3"/>
    <w:rsid w:val="00483C3A"/>
    <w:rsid w:val="00485392"/>
    <w:rsid w:val="00486B52"/>
    <w:rsid w:val="00487826"/>
    <w:rsid w:val="00487AAA"/>
    <w:rsid w:val="004943F4"/>
    <w:rsid w:val="00495C12"/>
    <w:rsid w:val="00496E00"/>
    <w:rsid w:val="004A3D63"/>
    <w:rsid w:val="004A4174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28E8"/>
    <w:rsid w:val="00514160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2E58"/>
    <w:rsid w:val="0054624D"/>
    <w:rsid w:val="005466F5"/>
    <w:rsid w:val="00546CE9"/>
    <w:rsid w:val="00547CF4"/>
    <w:rsid w:val="00550863"/>
    <w:rsid w:val="00550E5C"/>
    <w:rsid w:val="00551030"/>
    <w:rsid w:val="00554838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2DE7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0135"/>
    <w:rsid w:val="005B312D"/>
    <w:rsid w:val="005B33D1"/>
    <w:rsid w:val="005B3576"/>
    <w:rsid w:val="005B49F8"/>
    <w:rsid w:val="005B7B30"/>
    <w:rsid w:val="005C17C2"/>
    <w:rsid w:val="005C32DF"/>
    <w:rsid w:val="005C32E6"/>
    <w:rsid w:val="005C7A36"/>
    <w:rsid w:val="005C7CC1"/>
    <w:rsid w:val="005D0685"/>
    <w:rsid w:val="005D42EE"/>
    <w:rsid w:val="005D5300"/>
    <w:rsid w:val="005E00E8"/>
    <w:rsid w:val="005E00FF"/>
    <w:rsid w:val="005E0B20"/>
    <w:rsid w:val="005E0BEC"/>
    <w:rsid w:val="005E20BF"/>
    <w:rsid w:val="005E3668"/>
    <w:rsid w:val="005E5410"/>
    <w:rsid w:val="005E7946"/>
    <w:rsid w:val="005E7BBA"/>
    <w:rsid w:val="005F0A01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62E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33389"/>
    <w:rsid w:val="006334E0"/>
    <w:rsid w:val="00640A88"/>
    <w:rsid w:val="00640FBE"/>
    <w:rsid w:val="0064502E"/>
    <w:rsid w:val="006453A3"/>
    <w:rsid w:val="00645CAC"/>
    <w:rsid w:val="00647EC8"/>
    <w:rsid w:val="006501AB"/>
    <w:rsid w:val="0065116D"/>
    <w:rsid w:val="0065192D"/>
    <w:rsid w:val="00652608"/>
    <w:rsid w:val="00654804"/>
    <w:rsid w:val="006559B2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0892"/>
    <w:rsid w:val="006B15B6"/>
    <w:rsid w:val="006C096F"/>
    <w:rsid w:val="006C462D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9E9"/>
    <w:rsid w:val="00756D4F"/>
    <w:rsid w:val="00762F1E"/>
    <w:rsid w:val="00765103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1168"/>
    <w:rsid w:val="007A1B06"/>
    <w:rsid w:val="007A31CF"/>
    <w:rsid w:val="007A38BC"/>
    <w:rsid w:val="007A40B7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1963"/>
    <w:rsid w:val="007D2231"/>
    <w:rsid w:val="007D2470"/>
    <w:rsid w:val="007D3773"/>
    <w:rsid w:val="007D72DC"/>
    <w:rsid w:val="007E4146"/>
    <w:rsid w:val="007E42D5"/>
    <w:rsid w:val="007E4FF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1C7B"/>
    <w:rsid w:val="008136D1"/>
    <w:rsid w:val="00813989"/>
    <w:rsid w:val="00815B93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3BBB"/>
    <w:rsid w:val="008654F3"/>
    <w:rsid w:val="00867D39"/>
    <w:rsid w:val="0087134B"/>
    <w:rsid w:val="008726CC"/>
    <w:rsid w:val="00872A23"/>
    <w:rsid w:val="008735AE"/>
    <w:rsid w:val="00874EC0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A71"/>
    <w:rsid w:val="008E6D05"/>
    <w:rsid w:val="008F2B46"/>
    <w:rsid w:val="008F6594"/>
    <w:rsid w:val="008F7EB8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0748"/>
    <w:rsid w:val="00923012"/>
    <w:rsid w:val="00924E66"/>
    <w:rsid w:val="00930BFE"/>
    <w:rsid w:val="0093150A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0A15"/>
    <w:rsid w:val="009B1080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E7F16"/>
    <w:rsid w:val="009F0D48"/>
    <w:rsid w:val="009F1327"/>
    <w:rsid w:val="009F3CFC"/>
    <w:rsid w:val="009F41FE"/>
    <w:rsid w:val="009F5112"/>
    <w:rsid w:val="009F6498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6C63"/>
    <w:rsid w:val="00A525E0"/>
    <w:rsid w:val="00A526A4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6AEE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C7E5F"/>
    <w:rsid w:val="00AD0810"/>
    <w:rsid w:val="00AD4A36"/>
    <w:rsid w:val="00AD501A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5827"/>
    <w:rsid w:val="00AE71CF"/>
    <w:rsid w:val="00AF054D"/>
    <w:rsid w:val="00AF2BCD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075D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57F0"/>
    <w:rsid w:val="00B658A2"/>
    <w:rsid w:val="00B66DFA"/>
    <w:rsid w:val="00B66DFB"/>
    <w:rsid w:val="00B67EDE"/>
    <w:rsid w:val="00B70142"/>
    <w:rsid w:val="00B7411B"/>
    <w:rsid w:val="00B80636"/>
    <w:rsid w:val="00B81029"/>
    <w:rsid w:val="00B81B98"/>
    <w:rsid w:val="00B81BFD"/>
    <w:rsid w:val="00B81E1A"/>
    <w:rsid w:val="00B84378"/>
    <w:rsid w:val="00B857A5"/>
    <w:rsid w:val="00B859B9"/>
    <w:rsid w:val="00B8659F"/>
    <w:rsid w:val="00B866A0"/>
    <w:rsid w:val="00B92B21"/>
    <w:rsid w:val="00B945C8"/>
    <w:rsid w:val="00B95149"/>
    <w:rsid w:val="00B95B55"/>
    <w:rsid w:val="00B97687"/>
    <w:rsid w:val="00BA05FC"/>
    <w:rsid w:val="00BA0942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0686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E2E0D"/>
    <w:rsid w:val="00BF0D09"/>
    <w:rsid w:val="00BF137D"/>
    <w:rsid w:val="00BF1EE5"/>
    <w:rsid w:val="00BF4205"/>
    <w:rsid w:val="00C00FC8"/>
    <w:rsid w:val="00C01D70"/>
    <w:rsid w:val="00C02672"/>
    <w:rsid w:val="00C02756"/>
    <w:rsid w:val="00C05AE6"/>
    <w:rsid w:val="00C06D35"/>
    <w:rsid w:val="00C074AA"/>
    <w:rsid w:val="00C10F42"/>
    <w:rsid w:val="00C123FC"/>
    <w:rsid w:val="00C128D5"/>
    <w:rsid w:val="00C13292"/>
    <w:rsid w:val="00C1528B"/>
    <w:rsid w:val="00C176AD"/>
    <w:rsid w:val="00C17A81"/>
    <w:rsid w:val="00C21185"/>
    <w:rsid w:val="00C21FF3"/>
    <w:rsid w:val="00C25146"/>
    <w:rsid w:val="00C31E91"/>
    <w:rsid w:val="00C32CDF"/>
    <w:rsid w:val="00C365D6"/>
    <w:rsid w:val="00C42349"/>
    <w:rsid w:val="00C42E1B"/>
    <w:rsid w:val="00C4308D"/>
    <w:rsid w:val="00C43398"/>
    <w:rsid w:val="00C43E4B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0246"/>
    <w:rsid w:val="00CA4017"/>
    <w:rsid w:val="00CA45C1"/>
    <w:rsid w:val="00CA5A1A"/>
    <w:rsid w:val="00CA67F2"/>
    <w:rsid w:val="00CA6E43"/>
    <w:rsid w:val="00CB026A"/>
    <w:rsid w:val="00CB06AF"/>
    <w:rsid w:val="00CB5502"/>
    <w:rsid w:val="00CB61C0"/>
    <w:rsid w:val="00CC34AC"/>
    <w:rsid w:val="00CC7B05"/>
    <w:rsid w:val="00CD02BD"/>
    <w:rsid w:val="00CD031B"/>
    <w:rsid w:val="00CD0356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27139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4EEA"/>
    <w:rsid w:val="00D56628"/>
    <w:rsid w:val="00D568EC"/>
    <w:rsid w:val="00D635BE"/>
    <w:rsid w:val="00D66950"/>
    <w:rsid w:val="00D67C87"/>
    <w:rsid w:val="00D72ED6"/>
    <w:rsid w:val="00D77168"/>
    <w:rsid w:val="00D82910"/>
    <w:rsid w:val="00D84B92"/>
    <w:rsid w:val="00D868A3"/>
    <w:rsid w:val="00D90392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183B"/>
    <w:rsid w:val="00DF48FD"/>
    <w:rsid w:val="00DF545F"/>
    <w:rsid w:val="00DF72B7"/>
    <w:rsid w:val="00E0306E"/>
    <w:rsid w:val="00E1004A"/>
    <w:rsid w:val="00E10905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4E6B"/>
    <w:rsid w:val="00E764AA"/>
    <w:rsid w:val="00E80290"/>
    <w:rsid w:val="00E8127E"/>
    <w:rsid w:val="00E81454"/>
    <w:rsid w:val="00E83232"/>
    <w:rsid w:val="00E84C65"/>
    <w:rsid w:val="00E85556"/>
    <w:rsid w:val="00E85A98"/>
    <w:rsid w:val="00E90593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B6EF3"/>
    <w:rsid w:val="00EC32FE"/>
    <w:rsid w:val="00EC3512"/>
    <w:rsid w:val="00EC38B4"/>
    <w:rsid w:val="00EC3955"/>
    <w:rsid w:val="00EC572A"/>
    <w:rsid w:val="00EC6F5B"/>
    <w:rsid w:val="00EC7AB9"/>
    <w:rsid w:val="00ED348F"/>
    <w:rsid w:val="00ED59EF"/>
    <w:rsid w:val="00ED5E6B"/>
    <w:rsid w:val="00ED6AF7"/>
    <w:rsid w:val="00EE1BA2"/>
    <w:rsid w:val="00EE25D0"/>
    <w:rsid w:val="00EE342B"/>
    <w:rsid w:val="00EE6A53"/>
    <w:rsid w:val="00EF0F76"/>
    <w:rsid w:val="00EF2905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51C6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3A0"/>
    <w:rsid w:val="00F67468"/>
    <w:rsid w:val="00F72960"/>
    <w:rsid w:val="00F72E26"/>
    <w:rsid w:val="00F73663"/>
    <w:rsid w:val="00F7415B"/>
    <w:rsid w:val="00F75513"/>
    <w:rsid w:val="00F77371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9B3"/>
    <w:rsid w:val="00FC4D8D"/>
    <w:rsid w:val="00FC5390"/>
    <w:rsid w:val="00FC64F7"/>
    <w:rsid w:val="00FD140D"/>
    <w:rsid w:val="00FD2A28"/>
    <w:rsid w:val="00FD541D"/>
    <w:rsid w:val="00FE149A"/>
    <w:rsid w:val="00FE252C"/>
    <w:rsid w:val="00FE335F"/>
    <w:rsid w:val="00FE5A91"/>
    <w:rsid w:val="00FE6451"/>
    <w:rsid w:val="00FE7DA6"/>
    <w:rsid w:val="00FF109A"/>
    <w:rsid w:val="00FF1E1F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99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99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496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26</cp:revision>
  <cp:lastPrinted>2023-04-20T08:45:00Z</cp:lastPrinted>
  <dcterms:created xsi:type="dcterms:W3CDTF">2023-04-20T07:56:00Z</dcterms:created>
  <dcterms:modified xsi:type="dcterms:W3CDTF">2024-04-25T08:44:00Z</dcterms:modified>
</cp:coreProperties>
</file>