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385E1F93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</w:t>
      </w:r>
      <w:r w:rsidR="0052714B">
        <w:rPr>
          <w:rFonts w:ascii="Monotype Corsiva" w:hAnsi="Monotype Corsiva"/>
          <w:b/>
          <w:sz w:val="32"/>
          <w:lang w:val="hu-HU"/>
        </w:rPr>
        <w:t xml:space="preserve"> Lajos </w:t>
      </w:r>
      <w:r>
        <w:rPr>
          <w:rFonts w:ascii="Monotype Corsiva" w:hAnsi="Monotype Corsiva"/>
          <w:b/>
          <w:sz w:val="32"/>
        </w:rPr>
        <w:t>u</w:t>
      </w:r>
      <w:r w:rsidR="0052714B">
        <w:rPr>
          <w:rFonts w:ascii="Monotype Corsiva" w:hAnsi="Monotype Corsiva"/>
          <w:b/>
          <w:sz w:val="32"/>
          <w:lang w:val="hu-HU"/>
        </w:rPr>
        <w:t xml:space="preserve">tca </w:t>
      </w:r>
      <w:r>
        <w:rPr>
          <w:rFonts w:ascii="Monotype Corsiva" w:hAnsi="Monotype Corsiva"/>
          <w:b/>
          <w:sz w:val="32"/>
        </w:rPr>
        <w:t>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3E649182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AF4046">
        <w:rPr>
          <w:sz w:val="32"/>
          <w:szCs w:val="32"/>
        </w:rPr>
        <w:t>4</w:t>
      </w:r>
      <w:r w:rsidRPr="00D6094F">
        <w:rPr>
          <w:sz w:val="32"/>
          <w:szCs w:val="32"/>
        </w:rPr>
        <w:t xml:space="preserve">. </w:t>
      </w:r>
      <w:r w:rsidR="0056195A">
        <w:rPr>
          <w:sz w:val="32"/>
          <w:szCs w:val="32"/>
        </w:rPr>
        <w:t>március 19-e</w:t>
      </w:r>
      <w:r w:rsidR="00976EE3">
        <w:rPr>
          <w:sz w:val="32"/>
          <w:szCs w:val="32"/>
        </w:rPr>
        <w:t>i</w:t>
      </w:r>
      <w:r>
        <w:rPr>
          <w:sz w:val="32"/>
          <w:szCs w:val="32"/>
        </w:rPr>
        <w:t xml:space="preserve"> rend</w:t>
      </w:r>
      <w:r w:rsidR="000C7D5B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088CFB6A" w14:textId="77777777" w:rsidR="005478C4" w:rsidRDefault="005478C4" w:rsidP="0037512C">
      <w:pPr>
        <w:shd w:val="clear" w:color="auto" w:fill="FFFFFF"/>
      </w:pPr>
    </w:p>
    <w:p w14:paraId="6BDC0F69" w14:textId="343A8E03" w:rsidR="0037512C" w:rsidRPr="00930BFE" w:rsidRDefault="00153EEF" w:rsidP="00AF4046">
      <w:pPr>
        <w:shd w:val="clear" w:color="auto" w:fill="FFFFFF"/>
        <w:ind w:left="709" w:firstLine="709"/>
        <w:rPr>
          <w:b/>
          <w:u w:val="single"/>
        </w:rPr>
      </w:pPr>
      <w:r w:rsidRPr="00153EEF">
        <w:rPr>
          <w:b/>
          <w:sz w:val="72"/>
          <w:szCs w:val="72"/>
          <w:u w:val="single"/>
        </w:rPr>
        <w:t>4.</w:t>
      </w:r>
      <w:r w:rsidR="0093150A">
        <w:rPr>
          <w:b/>
          <w:u w:val="single"/>
        </w:rPr>
        <w:t xml:space="preserve"> </w:t>
      </w:r>
      <w:r w:rsidR="0037512C" w:rsidRPr="00930BFE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7D89BF98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BE2608" w:rsidRPr="00BE2608">
        <w:rPr>
          <w:bCs/>
        </w:rPr>
        <w:t>Jelentés a határozatok végrehajtásáról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022DE481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</w:t>
      </w:r>
      <w:r w:rsidR="0052714B">
        <w:t>p</w:t>
      </w:r>
      <w:r w:rsidRPr="006312DD">
        <w:t>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697130FA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7411B">
        <w:t xml:space="preserve">Dr. Szilágyi Tibor </w:t>
      </w:r>
      <w:r w:rsidR="0052714B">
        <w:t>p</w:t>
      </w:r>
      <w:r w:rsidR="00B7411B">
        <w:t>olgármester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6D5CA0EF" w:rsidR="001B0C28" w:rsidRPr="001B0C28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32C40EE7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267C7DA6" w14:textId="75F83CD7" w:rsidR="0037512C" w:rsidRPr="00602176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AF4046">
        <w:rPr>
          <w:b/>
          <w:sz w:val="28"/>
        </w:rPr>
        <w:t>4</w:t>
      </w:r>
      <w:r w:rsidRPr="00602176">
        <w:rPr>
          <w:b/>
          <w:sz w:val="28"/>
        </w:rPr>
        <w:t xml:space="preserve">. </w:t>
      </w:r>
      <w:r w:rsidR="0056195A">
        <w:rPr>
          <w:b/>
          <w:sz w:val="28"/>
        </w:rPr>
        <w:t>március 19-én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0C7D5B">
        <w:rPr>
          <w:b/>
          <w:sz w:val="28"/>
        </w:rPr>
        <w:t>es</w:t>
      </w:r>
      <w:r w:rsidR="00BE2608">
        <w:rPr>
          <w:b/>
          <w:sz w:val="28"/>
        </w:rPr>
        <w:t xml:space="preserve"> </w:t>
      </w:r>
      <w:r w:rsidRPr="00602176">
        <w:rPr>
          <w:b/>
          <w:sz w:val="28"/>
        </w:rPr>
        <w:t xml:space="preserve">ülésére </w:t>
      </w:r>
      <w:r w:rsidR="00EB6436" w:rsidRPr="00EB6436">
        <w:rPr>
          <w:b/>
          <w:bCs/>
          <w:sz w:val="28"/>
          <w:szCs w:val="28"/>
        </w:rPr>
        <w:t xml:space="preserve">a </w:t>
      </w:r>
      <w:r w:rsidR="00BE2608" w:rsidRPr="00602176">
        <w:rPr>
          <w:b/>
          <w:sz w:val="28"/>
        </w:rPr>
        <w:t>lejárt határidejű határozatok végrehajtásáról</w:t>
      </w:r>
    </w:p>
    <w:p w14:paraId="10ED18F5" w14:textId="49464F4C" w:rsidR="0037512C" w:rsidRDefault="0037512C" w:rsidP="0037512C">
      <w:pPr>
        <w:jc w:val="center"/>
        <w:rPr>
          <w:b/>
        </w:rPr>
      </w:pPr>
    </w:p>
    <w:p w14:paraId="295CF120" w14:textId="77777777" w:rsidR="00DE46E7" w:rsidRPr="00602176" w:rsidRDefault="00DE46E7" w:rsidP="0037512C">
      <w:pPr>
        <w:jc w:val="center"/>
        <w:rPr>
          <w:b/>
        </w:rPr>
      </w:pPr>
    </w:p>
    <w:p w14:paraId="72E325B3" w14:textId="77777777" w:rsidR="0037512C" w:rsidRPr="005D0685" w:rsidRDefault="0037512C" w:rsidP="008E6A71">
      <w:pPr>
        <w:jc w:val="left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429227A8" w:rsidR="0037512C" w:rsidRDefault="0037512C" w:rsidP="0037512C">
      <w:pPr>
        <w:jc w:val="center"/>
        <w:rPr>
          <w:b/>
        </w:rPr>
      </w:pPr>
    </w:p>
    <w:p w14:paraId="1DB3A9EC" w14:textId="17798F28" w:rsidR="005C282A" w:rsidRPr="003C004B" w:rsidRDefault="001A3852" w:rsidP="005C282A">
      <w:bookmarkStart w:id="0" w:name="_Hlk143072052"/>
      <w:r w:rsidRPr="00C77D46">
        <w:rPr>
          <w:b/>
          <w:bCs/>
        </w:rPr>
        <w:t xml:space="preserve">Gádoros Nagyközségi Önkormányzat Képviselő-testülete </w:t>
      </w:r>
      <w:bookmarkEnd w:id="0"/>
      <w:r w:rsidR="00976EE3" w:rsidRPr="00C77D46">
        <w:rPr>
          <w:b/>
          <w:bCs/>
        </w:rPr>
        <w:t>a 2024. 0</w:t>
      </w:r>
      <w:r w:rsidR="005C282A" w:rsidRPr="00C77D46">
        <w:rPr>
          <w:b/>
          <w:bCs/>
        </w:rPr>
        <w:t>2. 02</w:t>
      </w:r>
      <w:r w:rsidR="00976EE3" w:rsidRPr="00C77D46">
        <w:rPr>
          <w:b/>
          <w:bCs/>
        </w:rPr>
        <w:t xml:space="preserve">-ai </w:t>
      </w:r>
      <w:r w:rsidR="00C77D46" w:rsidRPr="00C77D46">
        <w:rPr>
          <w:b/>
          <w:bCs/>
        </w:rPr>
        <w:t xml:space="preserve">közmeghallgatással egybekötött </w:t>
      </w:r>
      <w:r w:rsidR="00976EE3" w:rsidRPr="00C77D46">
        <w:rPr>
          <w:b/>
          <w:bCs/>
        </w:rPr>
        <w:t>testületi ülésen az</w:t>
      </w:r>
      <w:r w:rsidR="00976EE3">
        <w:t xml:space="preserve"> </w:t>
      </w:r>
      <w:r w:rsidR="00976EE3" w:rsidRPr="00D942DE">
        <w:rPr>
          <w:rFonts w:cs="Calibri"/>
          <w:b/>
          <w:bCs/>
          <w:sz w:val="22"/>
          <w:szCs w:val="22"/>
        </w:rPr>
        <w:t>1</w:t>
      </w:r>
      <w:r w:rsidR="005C282A">
        <w:rPr>
          <w:rFonts w:cs="Calibri"/>
          <w:b/>
          <w:bCs/>
          <w:sz w:val="22"/>
          <w:szCs w:val="22"/>
        </w:rPr>
        <w:t>6</w:t>
      </w:r>
      <w:r w:rsidR="00976EE3" w:rsidRPr="00D942DE">
        <w:rPr>
          <w:rFonts w:cs="Calibri"/>
          <w:b/>
          <w:bCs/>
          <w:sz w:val="22"/>
          <w:szCs w:val="22"/>
        </w:rPr>
        <w:t>/2024. (I</w:t>
      </w:r>
      <w:r w:rsidR="005C282A">
        <w:rPr>
          <w:rFonts w:cs="Calibri"/>
          <w:b/>
          <w:bCs/>
          <w:sz w:val="22"/>
          <w:szCs w:val="22"/>
        </w:rPr>
        <w:t>I. 02</w:t>
      </w:r>
      <w:r w:rsidR="00976EE3" w:rsidRPr="00D942DE">
        <w:rPr>
          <w:rFonts w:cs="Calibri"/>
          <w:b/>
          <w:bCs/>
          <w:sz w:val="22"/>
          <w:szCs w:val="22"/>
        </w:rPr>
        <w:t>.) KT határozat</w:t>
      </w:r>
      <w:r w:rsidR="00976EE3">
        <w:rPr>
          <w:rFonts w:cs="Calibri"/>
          <w:b/>
          <w:bCs/>
          <w:sz w:val="22"/>
          <w:szCs w:val="22"/>
        </w:rPr>
        <w:t>tal a</w:t>
      </w:r>
      <w:r w:rsidR="00976EE3" w:rsidRPr="00D942DE">
        <w:rPr>
          <w:rFonts w:cs="Calibri"/>
          <w:szCs w:val="22"/>
        </w:rPr>
        <w:t xml:space="preserve"> Képviselő-testület </w:t>
      </w:r>
      <w:r w:rsidR="005C282A" w:rsidRPr="003C004B">
        <w:t>az önkormányzat 20</w:t>
      </w:r>
      <w:r w:rsidR="005C282A">
        <w:t>23</w:t>
      </w:r>
      <w:r w:rsidR="005C282A" w:rsidRPr="003C004B">
        <w:t>. évi költségvetés</w:t>
      </w:r>
      <w:r w:rsidR="005C282A">
        <w:t xml:space="preserve">éről </w:t>
      </w:r>
      <w:r w:rsidR="005C282A" w:rsidRPr="003C004B">
        <w:t>szóló tájékoztatót elfogad</w:t>
      </w:r>
      <w:r w:rsidR="005C282A">
        <w:t>t</w:t>
      </w:r>
      <w:r w:rsidR="005C282A" w:rsidRPr="003C004B">
        <w:t>a.</w:t>
      </w:r>
    </w:p>
    <w:p w14:paraId="108A7D68" w14:textId="77777777" w:rsidR="005C282A" w:rsidRPr="003C004B" w:rsidRDefault="005C282A" w:rsidP="005C282A"/>
    <w:p w14:paraId="56A76274" w14:textId="498E1E68" w:rsidR="005C282A" w:rsidRPr="006F361C" w:rsidRDefault="005C282A" w:rsidP="005C282A">
      <w:pPr>
        <w:contextualSpacing/>
        <w:rPr>
          <w:rFonts w:cs="Calibri"/>
          <w:szCs w:val="22"/>
        </w:rPr>
      </w:pPr>
      <w:r w:rsidRPr="005C282A">
        <w:rPr>
          <w:rFonts w:cs="Calibri"/>
          <w:sz w:val="22"/>
          <w:szCs w:val="22"/>
        </w:rPr>
        <w:t>17/2024. (II. 02.) KT határozat</w:t>
      </w:r>
      <w:r>
        <w:rPr>
          <w:rFonts w:cs="Calibri"/>
          <w:sz w:val="22"/>
          <w:szCs w:val="22"/>
        </w:rPr>
        <w:t xml:space="preserve">tal a </w:t>
      </w:r>
      <w:r w:rsidRPr="006F361C">
        <w:rPr>
          <w:rFonts w:cs="Calibri"/>
          <w:szCs w:val="22"/>
        </w:rPr>
        <w:t>Képviselő-testület az önkormányzat 2024. évi költségvetés javaslatáról szóló tájékoztatót elfogad</w:t>
      </w:r>
      <w:r>
        <w:rPr>
          <w:rFonts w:cs="Calibri"/>
          <w:szCs w:val="22"/>
        </w:rPr>
        <w:t>t</w:t>
      </w:r>
      <w:r w:rsidRPr="006F361C">
        <w:rPr>
          <w:rFonts w:cs="Calibri"/>
          <w:szCs w:val="22"/>
        </w:rPr>
        <w:t>a.</w:t>
      </w:r>
    </w:p>
    <w:p w14:paraId="6E78D8F9" w14:textId="77777777" w:rsidR="005C282A" w:rsidRPr="006F361C" w:rsidRDefault="005C282A" w:rsidP="005C282A">
      <w:pPr>
        <w:rPr>
          <w:rFonts w:cs="Calibri"/>
          <w:szCs w:val="22"/>
        </w:rPr>
      </w:pPr>
    </w:p>
    <w:p w14:paraId="7894D7FB" w14:textId="6C31553E" w:rsidR="005C282A" w:rsidRPr="00E72FDE" w:rsidRDefault="005C282A" w:rsidP="005C282A">
      <w:pPr>
        <w:overflowPunct w:val="0"/>
        <w:autoSpaceDE w:val="0"/>
        <w:autoSpaceDN w:val="0"/>
        <w:adjustRightInd w:val="0"/>
        <w:textAlignment w:val="baseline"/>
      </w:pPr>
      <w:r w:rsidRPr="00C77D46">
        <w:rPr>
          <w:rFonts w:eastAsia="Times New Roman"/>
          <w:b/>
          <w:bCs/>
          <w:lang w:eastAsia="hu-HU"/>
        </w:rPr>
        <w:t>Gádoros Nagyközségi Önkormányzat Képviselő-testülete 2024. február 20-án megtartott zárt ülésen a</w:t>
      </w:r>
      <w:r>
        <w:rPr>
          <w:rFonts w:eastAsia="Times New Roman"/>
          <w:lang w:eastAsia="hu-HU"/>
        </w:rPr>
        <w:t xml:space="preserve"> </w:t>
      </w:r>
      <w:r>
        <w:rPr>
          <w:rFonts w:cs="Calibri"/>
          <w:b/>
          <w:bCs/>
          <w:sz w:val="22"/>
          <w:szCs w:val="22"/>
        </w:rPr>
        <w:t>18/2024. (II. 20.</w:t>
      </w:r>
      <w:r w:rsidRPr="001B2D99">
        <w:rPr>
          <w:rFonts w:cs="Calibri"/>
          <w:b/>
          <w:bCs/>
          <w:sz w:val="22"/>
          <w:szCs w:val="22"/>
        </w:rPr>
        <w:t>) KT határozat</w:t>
      </w:r>
      <w:r>
        <w:rPr>
          <w:rFonts w:cs="Calibri"/>
          <w:b/>
          <w:bCs/>
          <w:sz w:val="22"/>
          <w:szCs w:val="22"/>
        </w:rPr>
        <w:t xml:space="preserve">tal a </w:t>
      </w:r>
      <w:r w:rsidRPr="00E72FDE">
        <w:t>Képviselő-testület zárt ülés keretében tárgyal</w:t>
      </w:r>
      <w:r w:rsidR="006E7DE1">
        <w:t>t</w:t>
      </w:r>
      <w:r w:rsidRPr="00E72FDE">
        <w:t xml:space="preserve"> a Gondozási Központ Intézményvezetője ügyében.</w:t>
      </w:r>
    </w:p>
    <w:p w14:paraId="012EB505" w14:textId="77777777" w:rsidR="005C282A" w:rsidRPr="002F2E54" w:rsidRDefault="005C282A" w:rsidP="005C282A">
      <w:pPr>
        <w:spacing w:line="259" w:lineRule="auto"/>
      </w:pPr>
    </w:p>
    <w:p w14:paraId="58B17800" w14:textId="0B752185" w:rsidR="005C282A" w:rsidRPr="00BA1A2F" w:rsidRDefault="006E7DE1" w:rsidP="006E7DE1">
      <w:pPr>
        <w:contextualSpacing/>
      </w:pPr>
      <w:r>
        <w:rPr>
          <w:rFonts w:cs="Calibri"/>
          <w:sz w:val="22"/>
          <w:szCs w:val="22"/>
        </w:rPr>
        <w:t xml:space="preserve">ZÁRT ÜLÉS - </w:t>
      </w:r>
      <w:r w:rsidR="005C282A" w:rsidRPr="006E7DE1">
        <w:rPr>
          <w:rFonts w:cs="Calibri"/>
          <w:sz w:val="22"/>
          <w:szCs w:val="22"/>
        </w:rPr>
        <w:t>19/2024. (II. 20.) KT határozat</w:t>
      </w:r>
      <w:r>
        <w:rPr>
          <w:rFonts w:cs="Calibri"/>
          <w:sz w:val="22"/>
          <w:szCs w:val="22"/>
        </w:rPr>
        <w:t>tal a</w:t>
      </w:r>
      <w:r w:rsidR="005C282A" w:rsidRPr="00BA1A2F">
        <w:t xml:space="preserve"> Képviselő-testület hozzájárul</w:t>
      </w:r>
      <w:r w:rsidR="00950144">
        <w:t>t</w:t>
      </w:r>
      <w:r w:rsidR="005C282A" w:rsidRPr="00BA1A2F">
        <w:t xml:space="preserve"> </w:t>
      </w:r>
      <w:r w:rsidR="00950144">
        <w:t xml:space="preserve">a </w:t>
      </w:r>
      <w:r w:rsidR="005C282A" w:rsidRPr="00BA1A2F">
        <w:t>Gondozási Központ Vezető munkaviszonyának közös megegyezéssel történő megszüntetéséhez</w:t>
      </w:r>
      <w:r w:rsidR="00C77D46">
        <w:t>.</w:t>
      </w:r>
      <w:r w:rsidR="005C282A" w:rsidRPr="00BA1A2F">
        <w:t xml:space="preserve"> </w:t>
      </w:r>
    </w:p>
    <w:p w14:paraId="0ABA773A" w14:textId="030D5028" w:rsidR="005C282A" w:rsidRPr="00950144" w:rsidRDefault="00950144" w:rsidP="00950144">
      <w:pPr>
        <w:pStyle w:val="Listaszerbekezds"/>
        <w:numPr>
          <w:ilvl w:val="0"/>
          <w:numId w:val="33"/>
        </w:numPr>
        <w:rPr>
          <w:b/>
          <w:bCs/>
          <w:i/>
          <w:iCs/>
        </w:rPr>
      </w:pPr>
      <w:r w:rsidRPr="00950144">
        <w:rPr>
          <w:b/>
          <w:bCs/>
          <w:i/>
          <w:iCs/>
          <w:lang w:val="hu-HU"/>
        </w:rPr>
        <w:t>Az intézményvezetőnek megküldésre került a határozat.</w:t>
      </w:r>
    </w:p>
    <w:p w14:paraId="1F8E4680" w14:textId="77777777" w:rsidR="00950144" w:rsidRPr="00BA1A2F" w:rsidRDefault="00950144" w:rsidP="00950144"/>
    <w:p w14:paraId="0223896B" w14:textId="349FA594" w:rsidR="005C282A" w:rsidRPr="00950144" w:rsidRDefault="005C282A" w:rsidP="00C77D46">
      <w:pPr>
        <w:overflowPunct w:val="0"/>
        <w:autoSpaceDE w:val="0"/>
        <w:autoSpaceDN w:val="0"/>
        <w:adjustRightInd w:val="0"/>
        <w:textAlignment w:val="baseline"/>
        <w:rPr>
          <w:rFonts w:cs="Calibri"/>
          <w:sz w:val="22"/>
          <w:szCs w:val="22"/>
        </w:rPr>
      </w:pPr>
      <w:r w:rsidRPr="00C77D46">
        <w:rPr>
          <w:rFonts w:eastAsia="Times New Roman"/>
          <w:b/>
          <w:bCs/>
          <w:lang w:eastAsia="hu-HU"/>
        </w:rPr>
        <w:t>Gádoros Nagyközségi Önkormányzat Képviselő-testület</w:t>
      </w:r>
      <w:r w:rsidR="001250B8">
        <w:rPr>
          <w:rFonts w:eastAsia="Times New Roman"/>
          <w:b/>
          <w:bCs/>
          <w:lang w:eastAsia="hu-HU"/>
        </w:rPr>
        <w:t>e</w:t>
      </w:r>
      <w:r w:rsidRPr="00C77D46">
        <w:rPr>
          <w:rFonts w:eastAsia="Times New Roman"/>
          <w:b/>
          <w:bCs/>
          <w:lang w:eastAsia="hu-HU"/>
        </w:rPr>
        <w:t xml:space="preserve"> 2024. február 20</w:t>
      </w:r>
      <w:r w:rsidR="00C77D46">
        <w:rPr>
          <w:rFonts w:eastAsia="Times New Roman"/>
          <w:b/>
          <w:bCs/>
          <w:lang w:eastAsia="hu-HU"/>
        </w:rPr>
        <w:t>-</w:t>
      </w:r>
      <w:proofErr w:type="gramStart"/>
      <w:r w:rsidR="00C77D46">
        <w:rPr>
          <w:rFonts w:eastAsia="Times New Roman"/>
          <w:b/>
          <w:bCs/>
          <w:lang w:eastAsia="hu-HU"/>
        </w:rPr>
        <w:t xml:space="preserve">ai </w:t>
      </w:r>
      <w:r>
        <w:rPr>
          <w:rFonts w:eastAsia="Times New Roman"/>
          <w:lang w:eastAsia="hu-HU"/>
        </w:rPr>
        <w:t xml:space="preserve"> rendes</w:t>
      </w:r>
      <w:proofErr w:type="gramEnd"/>
      <w:r>
        <w:rPr>
          <w:rFonts w:eastAsia="Times New Roman"/>
          <w:lang w:eastAsia="hu-HU"/>
        </w:rPr>
        <w:t xml:space="preserve"> </w:t>
      </w:r>
      <w:r w:rsidR="00C77D46">
        <w:rPr>
          <w:rFonts w:eastAsia="Times New Roman"/>
          <w:lang w:eastAsia="hu-HU"/>
        </w:rPr>
        <w:t>ülésén</w:t>
      </w:r>
      <w:r>
        <w:rPr>
          <w:rFonts w:eastAsia="Times New Roman"/>
          <w:lang w:eastAsia="hu-HU"/>
        </w:rPr>
        <w:t xml:space="preserve"> </w:t>
      </w:r>
      <w:r w:rsidR="00C77D46">
        <w:rPr>
          <w:rFonts w:eastAsia="Times New Roman"/>
          <w:lang w:eastAsia="hu-HU"/>
        </w:rPr>
        <w:t xml:space="preserve"> a </w:t>
      </w:r>
      <w:r w:rsidRPr="00950144">
        <w:rPr>
          <w:rFonts w:cs="Calibri"/>
          <w:sz w:val="22"/>
          <w:szCs w:val="22"/>
        </w:rPr>
        <w:t>20/2024. (II. 20.) KT határozat</w:t>
      </w:r>
      <w:r w:rsidR="00950144">
        <w:rPr>
          <w:rFonts w:cs="Calibri"/>
          <w:sz w:val="22"/>
          <w:szCs w:val="22"/>
        </w:rPr>
        <w:t>tal</w:t>
      </w:r>
    </w:p>
    <w:p w14:paraId="285B89F7" w14:textId="77777777" w:rsidR="005C282A" w:rsidRDefault="005C282A" w:rsidP="005C282A">
      <w:pPr>
        <w:contextualSpacing/>
        <w:jc w:val="center"/>
        <w:rPr>
          <w:rFonts w:cs="Calibri"/>
          <w:b/>
          <w:bCs/>
          <w:sz w:val="22"/>
          <w:szCs w:val="22"/>
        </w:rPr>
      </w:pPr>
    </w:p>
    <w:p w14:paraId="5AC89622" w14:textId="77777777" w:rsidR="005C282A" w:rsidRPr="00A67929" w:rsidRDefault="005C282A" w:rsidP="005C282A">
      <w:pPr>
        <w:jc w:val="center"/>
        <w:rPr>
          <w:b/>
        </w:rPr>
      </w:pPr>
      <w:r w:rsidRPr="00A67929">
        <w:rPr>
          <w:b/>
        </w:rPr>
        <w:t>Gádoros Nagyközség Önkormányzatának Képviselő-testülete</w:t>
      </w:r>
    </w:p>
    <w:p w14:paraId="5C34792E" w14:textId="77777777" w:rsidR="005C282A" w:rsidRPr="00A67929" w:rsidRDefault="005C282A" w:rsidP="005C282A">
      <w:pPr>
        <w:jc w:val="center"/>
        <w:rPr>
          <w:b/>
        </w:rPr>
      </w:pPr>
      <w:r w:rsidRPr="00A67929">
        <w:rPr>
          <w:b/>
        </w:rPr>
        <w:t>a „Közalkalmazottak jogállásáról szóló” 1992. évi XXXIII. törvény 20/A. §-a alapján</w:t>
      </w:r>
    </w:p>
    <w:p w14:paraId="6419C9F4" w14:textId="77777777" w:rsidR="005C282A" w:rsidRPr="00A67929" w:rsidRDefault="005C282A" w:rsidP="005C282A">
      <w:pPr>
        <w:jc w:val="center"/>
        <w:rPr>
          <w:b/>
        </w:rPr>
      </w:pPr>
      <w:r w:rsidRPr="00A67929">
        <w:rPr>
          <w:b/>
        </w:rPr>
        <w:t>pályázatot hirdet a Gondozási Központ gondozási központ vezető (magasabb vezető)</w:t>
      </w:r>
    </w:p>
    <w:p w14:paraId="4C65733A" w14:textId="77777777" w:rsidR="005C282A" w:rsidRPr="00A67929" w:rsidRDefault="005C282A" w:rsidP="005C282A">
      <w:pPr>
        <w:jc w:val="center"/>
      </w:pPr>
      <w:r w:rsidRPr="00A67929">
        <w:rPr>
          <w:b/>
        </w:rPr>
        <w:t>munkakör betöltésére</w:t>
      </w:r>
    </w:p>
    <w:p w14:paraId="6B024CE3" w14:textId="77777777" w:rsidR="005C282A" w:rsidRPr="00A67929" w:rsidRDefault="005C282A" w:rsidP="005C282A">
      <w:pPr>
        <w:rPr>
          <w:b/>
        </w:rPr>
      </w:pPr>
      <w:r w:rsidRPr="00A67929">
        <w:rPr>
          <w:b/>
        </w:rPr>
        <w:t>A közalkalmazotti jogviszony időtartama:</w:t>
      </w:r>
    </w:p>
    <w:p w14:paraId="524C91FB" w14:textId="77777777" w:rsidR="005C282A" w:rsidRPr="00A67929" w:rsidRDefault="005C282A" w:rsidP="005C282A">
      <w:r w:rsidRPr="00A67929">
        <w:t xml:space="preserve">Határozatlan idejű közalkalmazotti jogviszony, az intézménynél újonnan létesített jogviszony esetén – a közalkalmazottak jogállásáról szóló 1992. évi XXXIII. tv. (Kjt.) 21/A. § (4) bekezdésében foglaltak kivételével – 3 hónap próbaidő kikötésével. </w:t>
      </w:r>
    </w:p>
    <w:p w14:paraId="5E892B37" w14:textId="77777777" w:rsidR="005C282A" w:rsidRPr="00A67929" w:rsidRDefault="005C282A" w:rsidP="005C282A">
      <w:pPr>
        <w:rPr>
          <w:b/>
        </w:rPr>
      </w:pPr>
      <w:r w:rsidRPr="00A67929">
        <w:rPr>
          <w:b/>
        </w:rPr>
        <w:t>Foglalkoztatás jellege:</w:t>
      </w:r>
    </w:p>
    <w:p w14:paraId="4F4BBF70" w14:textId="77777777" w:rsidR="005C282A" w:rsidRPr="00A67929" w:rsidRDefault="005C282A" w:rsidP="005C282A">
      <w:r w:rsidRPr="00A67929">
        <w:t>teljes munkaidő/40 óra</w:t>
      </w:r>
    </w:p>
    <w:p w14:paraId="27FBF917" w14:textId="77777777" w:rsidR="005C282A" w:rsidRPr="00A67929" w:rsidRDefault="005C282A" w:rsidP="005C282A">
      <w:pPr>
        <w:rPr>
          <w:b/>
        </w:rPr>
      </w:pPr>
      <w:r w:rsidRPr="00A67929">
        <w:rPr>
          <w:b/>
        </w:rPr>
        <w:t>A vezetői megbízás időtartama:</w:t>
      </w:r>
    </w:p>
    <w:p w14:paraId="088FB330" w14:textId="77777777" w:rsidR="005C282A" w:rsidRPr="00A67929" w:rsidRDefault="005C282A" w:rsidP="005C282A">
      <w:r w:rsidRPr="00A67929">
        <w:t>Határozott időre – 5 évre – szóló vezetői megbízás.</w:t>
      </w:r>
    </w:p>
    <w:p w14:paraId="0BD9E506" w14:textId="77777777" w:rsidR="005C282A" w:rsidRPr="00A67929" w:rsidRDefault="005C282A" w:rsidP="005C282A">
      <w:pPr>
        <w:rPr>
          <w:b/>
        </w:rPr>
      </w:pPr>
      <w:r w:rsidRPr="00A67929">
        <w:rPr>
          <w:b/>
        </w:rPr>
        <w:t>A munkavégzés helye:</w:t>
      </w:r>
    </w:p>
    <w:p w14:paraId="4133CD94" w14:textId="77777777" w:rsidR="005C282A" w:rsidRPr="00A67929" w:rsidRDefault="005C282A" w:rsidP="005C282A">
      <w:r w:rsidRPr="00A67929">
        <w:t>Békés Vármegye, 5932 Gádoros, Fő u. 30.</w:t>
      </w:r>
    </w:p>
    <w:p w14:paraId="7B627BA8" w14:textId="77777777" w:rsidR="005C282A" w:rsidRPr="00A67929" w:rsidRDefault="005C282A" w:rsidP="005C282A">
      <w:pPr>
        <w:rPr>
          <w:b/>
        </w:rPr>
      </w:pPr>
      <w:r w:rsidRPr="00A67929">
        <w:rPr>
          <w:b/>
        </w:rPr>
        <w:t>A munkakörbe tartozó, illetve a vezetői megbízással járó lényeges feladatok:</w:t>
      </w:r>
    </w:p>
    <w:p w14:paraId="0C2ED485" w14:textId="77777777" w:rsidR="005C282A" w:rsidRPr="00A67929" w:rsidRDefault="005C282A" w:rsidP="005C282A">
      <w:r w:rsidRPr="00A67929">
        <w:t>Az intézmény alapító okirat szerinti szakszerű és törvényes működtetése, vezetése, zavartalan működésének, színvonalas szakmai munkájának szervezése, irányítása, ellenőrzése.</w:t>
      </w:r>
    </w:p>
    <w:p w14:paraId="7B9BA8C9" w14:textId="77777777" w:rsidR="005C282A" w:rsidRPr="00A67929" w:rsidRDefault="005C282A" w:rsidP="005C282A">
      <w:r w:rsidRPr="00A67929">
        <w:t xml:space="preserve">Az intézmény alkalmazottjai tekintetében a munkáltatói jogkör gyakorlása. </w:t>
      </w:r>
    </w:p>
    <w:p w14:paraId="1DA7293F" w14:textId="77777777" w:rsidR="005C282A" w:rsidRPr="00A67929" w:rsidRDefault="005C282A" w:rsidP="005C282A">
      <w:r w:rsidRPr="00A67929">
        <w:t>Az intézmény alaptevékenysége:</w:t>
      </w:r>
    </w:p>
    <w:p w14:paraId="30E6240A" w14:textId="77777777" w:rsidR="005C282A" w:rsidRPr="00A67929" w:rsidRDefault="005C282A" w:rsidP="005C282A">
      <w:r w:rsidRPr="00A67929">
        <w:t>szociális étkeztetés,</w:t>
      </w:r>
    </w:p>
    <w:p w14:paraId="0801586C" w14:textId="77777777" w:rsidR="005C282A" w:rsidRPr="00A67929" w:rsidRDefault="005C282A" w:rsidP="005C282A">
      <w:r w:rsidRPr="00A67929">
        <w:t>házi segítségnyújtás,</w:t>
      </w:r>
    </w:p>
    <w:p w14:paraId="36A9D0F8" w14:textId="77777777" w:rsidR="005C282A" w:rsidRPr="00A67929" w:rsidRDefault="005C282A" w:rsidP="005C282A">
      <w:r w:rsidRPr="00A67929">
        <w:t>nappali ellátás,</w:t>
      </w:r>
    </w:p>
    <w:p w14:paraId="2BC29A9A" w14:textId="77777777" w:rsidR="005C282A" w:rsidRPr="00A67929" w:rsidRDefault="005C282A" w:rsidP="005C282A">
      <w:r w:rsidRPr="00A67929">
        <w:t>ápolást, gondozást nyújtó intézményi ellátás,</w:t>
      </w:r>
    </w:p>
    <w:p w14:paraId="63B1DDFC" w14:textId="77777777" w:rsidR="005C282A" w:rsidRPr="00A67929" w:rsidRDefault="005C282A" w:rsidP="005C282A">
      <w:r w:rsidRPr="00A67929">
        <w:t>tanyagondnoki szolgálat.</w:t>
      </w:r>
    </w:p>
    <w:p w14:paraId="399DF6CC" w14:textId="77777777" w:rsidR="005C282A" w:rsidRPr="00A67929" w:rsidRDefault="005C282A" w:rsidP="005C282A">
      <w:pPr>
        <w:rPr>
          <w:b/>
        </w:rPr>
      </w:pPr>
      <w:r w:rsidRPr="00A67929">
        <w:rPr>
          <w:b/>
        </w:rPr>
        <w:t>Illetmény és juttatások:</w:t>
      </w:r>
    </w:p>
    <w:p w14:paraId="7C11B950" w14:textId="77777777" w:rsidR="005C282A" w:rsidRPr="00A67929" w:rsidRDefault="005C282A" w:rsidP="005C282A">
      <w:r w:rsidRPr="00A67929">
        <w:lastRenderedPageBreak/>
        <w:t xml:space="preserve">Az illetmény megállapítására és a juttatásokra a „Közalkalmazottak jogállásáról </w:t>
      </w:r>
      <w:proofErr w:type="gramStart"/>
      <w:r w:rsidRPr="00A67929">
        <w:t>szóló ”</w:t>
      </w:r>
      <w:proofErr w:type="gramEnd"/>
      <w:r w:rsidRPr="00A67929">
        <w:t>1992. évi XXXIII. törvény valamint annak végrehajtására kiadott 257/2000. (XII. 26.) Korm. rendelet (4. sz. melléklet) rendelkezései az irányadók.</w:t>
      </w:r>
    </w:p>
    <w:p w14:paraId="4EFF1DA9" w14:textId="77777777" w:rsidR="005C282A" w:rsidRPr="00A67929" w:rsidRDefault="005C282A" w:rsidP="005C282A">
      <w:pPr>
        <w:rPr>
          <w:b/>
        </w:rPr>
      </w:pPr>
      <w:r w:rsidRPr="00A67929">
        <w:rPr>
          <w:b/>
        </w:rPr>
        <w:t>Pályázati feltételek:</w:t>
      </w:r>
    </w:p>
    <w:p w14:paraId="2C21AFF1" w14:textId="77777777" w:rsidR="005C282A" w:rsidRPr="00A67929" w:rsidRDefault="005C282A" w:rsidP="005C282A">
      <w:pPr>
        <w:numPr>
          <w:ilvl w:val="0"/>
          <w:numId w:val="32"/>
        </w:numPr>
        <w:spacing w:line="259" w:lineRule="auto"/>
        <w:contextualSpacing/>
      </w:pPr>
      <w:r w:rsidRPr="00A67929">
        <w:t xml:space="preserve">Az 1/2000. (I. 7.) </w:t>
      </w:r>
      <w:proofErr w:type="spellStart"/>
      <w:r w:rsidRPr="00A67929">
        <w:t>SzCsM</w:t>
      </w:r>
      <w:proofErr w:type="spellEnd"/>
      <w:r w:rsidRPr="00A67929">
        <w:t>. rendelet 3. sz. mellékletében meghatározott felsőfokú végzettség, elsősorban: szociális munkás, szociálpedagógus, szociális menedzser, okleveles szociális munkás, okleveles szociálpolitikus, mentálhigiénikus</w:t>
      </w:r>
    </w:p>
    <w:p w14:paraId="23677856" w14:textId="77777777" w:rsidR="005C282A" w:rsidRPr="00A67929" w:rsidRDefault="005C282A" w:rsidP="005C282A">
      <w:pPr>
        <w:numPr>
          <w:ilvl w:val="0"/>
          <w:numId w:val="32"/>
        </w:numPr>
        <w:spacing w:line="259" w:lineRule="auto"/>
        <w:contextualSpacing/>
      </w:pPr>
      <w:r w:rsidRPr="00A67929">
        <w:t>Legalább 5 év felsőfokú végzettséget vagy felsőfokú szakmai képesítést igénylő, a szociális ellátás területén betöltött munkakörben szerzett szakmai gyakorlat.</w:t>
      </w:r>
    </w:p>
    <w:p w14:paraId="53802F2B" w14:textId="77777777" w:rsidR="005C282A" w:rsidRPr="00A67929" w:rsidRDefault="005C282A" w:rsidP="005C282A">
      <w:pPr>
        <w:numPr>
          <w:ilvl w:val="0"/>
          <w:numId w:val="32"/>
        </w:numPr>
        <w:spacing w:line="259" w:lineRule="auto"/>
        <w:contextualSpacing/>
      </w:pPr>
      <w:r w:rsidRPr="00A67929">
        <w:t>Szociális szakvizsga vagy annak a megbízást követő két éven belüli megszerzésére történő kötelezettségvállalás.</w:t>
      </w:r>
    </w:p>
    <w:p w14:paraId="779E59BD" w14:textId="77777777" w:rsidR="005C282A" w:rsidRPr="00A67929" w:rsidRDefault="005C282A" w:rsidP="005C282A">
      <w:pPr>
        <w:numPr>
          <w:ilvl w:val="0"/>
          <w:numId w:val="32"/>
        </w:numPr>
        <w:spacing w:line="259" w:lineRule="auto"/>
        <w:contextualSpacing/>
      </w:pPr>
      <w:r w:rsidRPr="00A67929">
        <w:t>Büntetlen előélet,</w:t>
      </w:r>
    </w:p>
    <w:p w14:paraId="10E58EB1" w14:textId="77777777" w:rsidR="005C282A" w:rsidRPr="00A67929" w:rsidRDefault="005C282A" w:rsidP="005C282A">
      <w:pPr>
        <w:numPr>
          <w:ilvl w:val="0"/>
          <w:numId w:val="32"/>
        </w:numPr>
        <w:spacing w:line="259" w:lineRule="auto"/>
        <w:contextualSpacing/>
      </w:pPr>
      <w:r w:rsidRPr="00A67929">
        <w:t>Cselekvőképesség,</w:t>
      </w:r>
    </w:p>
    <w:p w14:paraId="519FC67C" w14:textId="77777777" w:rsidR="005C282A" w:rsidRPr="00A67929" w:rsidRDefault="005C282A" w:rsidP="005C282A">
      <w:pPr>
        <w:numPr>
          <w:ilvl w:val="0"/>
          <w:numId w:val="32"/>
        </w:numPr>
        <w:spacing w:line="259" w:lineRule="auto"/>
        <w:contextualSpacing/>
      </w:pPr>
      <w:r w:rsidRPr="00A67929">
        <w:t>Magyar állampolgárság.</w:t>
      </w:r>
    </w:p>
    <w:p w14:paraId="798E66FF" w14:textId="77777777" w:rsidR="005C282A" w:rsidRPr="00A67929" w:rsidRDefault="005C282A" w:rsidP="005C282A">
      <w:pPr>
        <w:numPr>
          <w:ilvl w:val="0"/>
          <w:numId w:val="32"/>
        </w:numPr>
        <w:spacing w:line="259" w:lineRule="auto"/>
        <w:contextualSpacing/>
      </w:pPr>
      <w:r w:rsidRPr="00A67929">
        <w:t>Vagyonnyilatkozat tételi kötelezettség vállalása.</w:t>
      </w:r>
    </w:p>
    <w:p w14:paraId="671250AD" w14:textId="77777777" w:rsidR="005C282A" w:rsidRPr="00A67929" w:rsidRDefault="005C282A" w:rsidP="005C282A">
      <w:pPr>
        <w:rPr>
          <w:b/>
        </w:rPr>
      </w:pPr>
      <w:r w:rsidRPr="00A67929">
        <w:rPr>
          <w:b/>
        </w:rPr>
        <w:t>A pályázat elbírálásánál előnyt jelent:</w:t>
      </w:r>
    </w:p>
    <w:p w14:paraId="44ADE96B" w14:textId="77777777" w:rsidR="005C282A" w:rsidRPr="00A67929" w:rsidRDefault="005C282A" w:rsidP="005C282A">
      <w:pPr>
        <w:numPr>
          <w:ilvl w:val="0"/>
          <w:numId w:val="32"/>
        </w:numPr>
        <w:spacing w:line="259" w:lineRule="auto"/>
        <w:contextualSpacing/>
      </w:pPr>
      <w:r w:rsidRPr="00A67929">
        <w:t>Helyismeret.</w:t>
      </w:r>
    </w:p>
    <w:p w14:paraId="5EE08F47" w14:textId="77777777" w:rsidR="005C282A" w:rsidRPr="00A67929" w:rsidRDefault="005C282A" w:rsidP="005C282A">
      <w:pPr>
        <w:numPr>
          <w:ilvl w:val="0"/>
          <w:numId w:val="32"/>
        </w:numPr>
        <w:spacing w:line="259" w:lineRule="auto"/>
        <w:contextualSpacing/>
      </w:pPr>
      <w:r w:rsidRPr="00A67929">
        <w:t>Az intézmény alaptevékenységébe tartozó területen szerzett 5 év vezetői gyakorlat.</w:t>
      </w:r>
    </w:p>
    <w:p w14:paraId="67E575BA" w14:textId="77777777" w:rsidR="005C282A" w:rsidRPr="00A67929" w:rsidRDefault="005C282A" w:rsidP="005C282A">
      <w:pPr>
        <w:numPr>
          <w:ilvl w:val="0"/>
          <w:numId w:val="32"/>
        </w:numPr>
        <w:spacing w:line="259" w:lineRule="auto"/>
        <w:contextualSpacing/>
      </w:pPr>
      <w:r w:rsidRPr="00A67929">
        <w:t>Szociális szakvizsga.</w:t>
      </w:r>
    </w:p>
    <w:p w14:paraId="68E23FBA" w14:textId="77777777" w:rsidR="005C282A" w:rsidRPr="00A67929" w:rsidRDefault="005C282A" w:rsidP="005C282A">
      <w:pPr>
        <w:numPr>
          <w:ilvl w:val="0"/>
          <w:numId w:val="32"/>
        </w:numPr>
        <w:spacing w:line="259" w:lineRule="auto"/>
        <w:contextualSpacing/>
      </w:pPr>
      <w:r w:rsidRPr="00A67929">
        <w:t>Felhasználói szintű ECDL</w:t>
      </w:r>
    </w:p>
    <w:p w14:paraId="4AB3B6A2" w14:textId="77777777" w:rsidR="005C282A" w:rsidRPr="00A67929" w:rsidRDefault="005C282A" w:rsidP="005C282A">
      <w:pPr>
        <w:numPr>
          <w:ilvl w:val="0"/>
          <w:numId w:val="32"/>
        </w:numPr>
        <w:spacing w:line="259" w:lineRule="auto"/>
        <w:contextualSpacing/>
      </w:pPr>
      <w:r w:rsidRPr="00A67929">
        <w:t>Járművezetői engedély.</w:t>
      </w:r>
    </w:p>
    <w:p w14:paraId="6B724C8D" w14:textId="77777777" w:rsidR="005C282A" w:rsidRPr="00A67929" w:rsidRDefault="005C282A" w:rsidP="005C282A">
      <w:pPr>
        <w:rPr>
          <w:b/>
        </w:rPr>
      </w:pPr>
      <w:r w:rsidRPr="00A67929">
        <w:rPr>
          <w:b/>
        </w:rPr>
        <w:t>A pályázat részeként benyújtandó iratok, igazolások:</w:t>
      </w:r>
    </w:p>
    <w:p w14:paraId="1AEFA60D" w14:textId="77777777" w:rsidR="005C282A" w:rsidRPr="00A67929" w:rsidRDefault="005C282A" w:rsidP="005C282A">
      <w:pPr>
        <w:numPr>
          <w:ilvl w:val="0"/>
          <w:numId w:val="32"/>
        </w:numPr>
        <w:spacing w:line="259" w:lineRule="auto"/>
        <w:contextualSpacing/>
      </w:pPr>
      <w:r w:rsidRPr="00A67929">
        <w:t>fényképpel ellátott részletes</w:t>
      </w:r>
      <w:r w:rsidRPr="00A67929">
        <w:rPr>
          <w:b/>
        </w:rPr>
        <w:t xml:space="preserve"> </w:t>
      </w:r>
      <w:r w:rsidRPr="00A67929">
        <w:t>szakmai önéletrajz,</w:t>
      </w:r>
    </w:p>
    <w:p w14:paraId="76C1F8B1" w14:textId="77777777" w:rsidR="005C282A" w:rsidRPr="00A67929" w:rsidRDefault="005C282A" w:rsidP="005C282A">
      <w:pPr>
        <w:numPr>
          <w:ilvl w:val="0"/>
          <w:numId w:val="32"/>
        </w:numPr>
        <w:spacing w:line="259" w:lineRule="auto"/>
        <w:contextualSpacing/>
      </w:pPr>
      <w:r w:rsidRPr="00A67929">
        <w:t xml:space="preserve"> 3 hónapnál nem régebbi erkölcsi bizonyítvány</w:t>
      </w:r>
    </w:p>
    <w:p w14:paraId="0A6E9271" w14:textId="77777777" w:rsidR="005C282A" w:rsidRPr="00A67929" w:rsidRDefault="005C282A" w:rsidP="005C282A">
      <w:pPr>
        <w:numPr>
          <w:ilvl w:val="0"/>
          <w:numId w:val="32"/>
        </w:numPr>
        <w:spacing w:line="259" w:lineRule="auto"/>
        <w:contextualSpacing/>
      </w:pPr>
      <w:r w:rsidRPr="00A67929">
        <w:t xml:space="preserve"> az intézmény vezetésére, fejlesztésére vonatkozó program</w:t>
      </w:r>
    </w:p>
    <w:p w14:paraId="4EF4C181" w14:textId="77777777" w:rsidR="005C282A" w:rsidRPr="00A67929" w:rsidRDefault="005C282A" w:rsidP="005C282A">
      <w:pPr>
        <w:numPr>
          <w:ilvl w:val="0"/>
          <w:numId w:val="32"/>
        </w:numPr>
        <w:spacing w:line="259" w:lineRule="auto"/>
        <w:contextualSpacing/>
      </w:pPr>
      <w:r w:rsidRPr="00A67929">
        <w:t xml:space="preserve"> iskolai végzettséget, szakképzettséget igazoló okiratok másolata</w:t>
      </w:r>
    </w:p>
    <w:p w14:paraId="1EB06482" w14:textId="77777777" w:rsidR="005C282A" w:rsidRPr="00A67929" w:rsidRDefault="005C282A" w:rsidP="005C282A">
      <w:pPr>
        <w:numPr>
          <w:ilvl w:val="0"/>
          <w:numId w:val="32"/>
        </w:numPr>
        <w:spacing w:line="259" w:lineRule="auto"/>
        <w:contextualSpacing/>
      </w:pPr>
      <w:r w:rsidRPr="00A67929">
        <w:t xml:space="preserve"> szakmai gyakorlat és eddigi munkaviszonyokról igazolás,</w:t>
      </w:r>
    </w:p>
    <w:p w14:paraId="700C7F41" w14:textId="77777777" w:rsidR="005C282A" w:rsidRPr="00A67929" w:rsidRDefault="005C282A" w:rsidP="005C282A">
      <w:pPr>
        <w:numPr>
          <w:ilvl w:val="0"/>
          <w:numId w:val="32"/>
        </w:numPr>
        <w:spacing w:line="259" w:lineRule="auto"/>
        <w:contextualSpacing/>
      </w:pPr>
      <w:r w:rsidRPr="00A67929">
        <w:t xml:space="preserve"> nyilatkozatai: </w:t>
      </w:r>
    </w:p>
    <w:p w14:paraId="2A7ACB03" w14:textId="77777777" w:rsidR="005C282A" w:rsidRPr="00A67929" w:rsidRDefault="005C282A" w:rsidP="005C282A">
      <w:pPr>
        <w:numPr>
          <w:ilvl w:val="1"/>
          <w:numId w:val="32"/>
        </w:numPr>
        <w:spacing w:line="259" w:lineRule="auto"/>
        <w:ind w:left="1134"/>
        <w:contextualSpacing/>
      </w:pPr>
      <w:r w:rsidRPr="00A67929">
        <w:t xml:space="preserve">pályázati anyagban foglalt személyes adatainak a pályázati eljárással összefüggő kezeléséhez hozzájárul, </w:t>
      </w:r>
    </w:p>
    <w:p w14:paraId="43CB093B" w14:textId="77777777" w:rsidR="005C282A" w:rsidRPr="00A67929" w:rsidRDefault="005C282A" w:rsidP="005C282A">
      <w:pPr>
        <w:numPr>
          <w:ilvl w:val="1"/>
          <w:numId w:val="32"/>
        </w:numPr>
        <w:spacing w:line="259" w:lineRule="auto"/>
        <w:ind w:left="1134"/>
        <w:contextualSpacing/>
      </w:pPr>
      <w:r w:rsidRPr="00A67929">
        <w:t xml:space="preserve">a pályázat elbírálásában részt vevők a pályázat tartalmát megismerhetik, </w:t>
      </w:r>
    </w:p>
    <w:p w14:paraId="5F2DFFC9" w14:textId="77777777" w:rsidR="005C282A" w:rsidRPr="00A67929" w:rsidRDefault="005C282A" w:rsidP="005C282A">
      <w:pPr>
        <w:numPr>
          <w:ilvl w:val="1"/>
          <w:numId w:val="32"/>
        </w:numPr>
        <w:spacing w:line="259" w:lineRule="auto"/>
        <w:ind w:left="1134"/>
        <w:contextualSpacing/>
      </w:pPr>
      <w:r w:rsidRPr="00A67929">
        <w:t>az előírt vagyonnyilatkozat-tételi kötelezettséget vállalja,</w:t>
      </w:r>
    </w:p>
    <w:p w14:paraId="02BABCAE" w14:textId="77777777" w:rsidR="005C282A" w:rsidRPr="00A67929" w:rsidRDefault="005C282A" w:rsidP="005C282A">
      <w:pPr>
        <w:numPr>
          <w:ilvl w:val="1"/>
          <w:numId w:val="32"/>
        </w:numPr>
        <w:spacing w:line="259" w:lineRule="auto"/>
        <w:ind w:left="1134"/>
        <w:contextualSpacing/>
      </w:pPr>
      <w:r w:rsidRPr="00A67929">
        <w:t>hozzájárul ahhoz, hogy a Képviselő-testület nyilvános ülésen tárgyalja pályázatát, vagy kéri zárt ülés tartását, és erről nyilatkozik,</w:t>
      </w:r>
    </w:p>
    <w:p w14:paraId="50E51FF3" w14:textId="77777777" w:rsidR="005C282A" w:rsidRPr="00A67929" w:rsidRDefault="005C282A" w:rsidP="005C282A">
      <w:pPr>
        <w:numPr>
          <w:ilvl w:val="1"/>
          <w:numId w:val="32"/>
        </w:numPr>
        <w:spacing w:line="259" w:lineRule="auto"/>
        <w:ind w:left="1134"/>
        <w:contextualSpacing/>
      </w:pPr>
      <w:r w:rsidRPr="00A67929">
        <w:t>nem áll cselekvőképességet kizáró vagy korlátozó gondnokság alatt,</w:t>
      </w:r>
    </w:p>
    <w:p w14:paraId="010784BA" w14:textId="77777777" w:rsidR="005C282A" w:rsidRPr="00A67929" w:rsidRDefault="005C282A" w:rsidP="005C282A">
      <w:pPr>
        <w:numPr>
          <w:ilvl w:val="1"/>
          <w:numId w:val="32"/>
        </w:numPr>
        <w:spacing w:line="259" w:lineRule="auto"/>
        <w:ind w:left="1134"/>
        <w:contextualSpacing/>
      </w:pPr>
      <w:r w:rsidRPr="00A67929">
        <w:t xml:space="preserve">amennyiben nem rendelkezik szociális szakvizsgával, úgy annak megszerzését a megbízás, kinevezés kezdő időpontjától számított kettő éven belül vállalja. </w:t>
      </w:r>
    </w:p>
    <w:p w14:paraId="187B76B7" w14:textId="77777777" w:rsidR="005C282A" w:rsidRPr="00A67929" w:rsidRDefault="005C282A" w:rsidP="005C282A">
      <w:pPr>
        <w:rPr>
          <w:b/>
        </w:rPr>
      </w:pPr>
      <w:r w:rsidRPr="00A67929">
        <w:rPr>
          <w:b/>
        </w:rPr>
        <w:t xml:space="preserve">A munkakör </w:t>
      </w:r>
      <w:proofErr w:type="spellStart"/>
      <w:r w:rsidRPr="00A67929">
        <w:rPr>
          <w:b/>
        </w:rPr>
        <w:t>betölthetőségének</w:t>
      </w:r>
      <w:proofErr w:type="spellEnd"/>
      <w:r w:rsidRPr="00A67929">
        <w:rPr>
          <w:b/>
        </w:rPr>
        <w:t xml:space="preserve"> időpontja:</w:t>
      </w:r>
    </w:p>
    <w:p w14:paraId="53860539" w14:textId="77777777" w:rsidR="005C282A" w:rsidRPr="00A67929" w:rsidRDefault="005C282A" w:rsidP="005C282A">
      <w:r w:rsidRPr="00A67929">
        <w:t>A munkakör legkorábban 2024. április 16. napjától tölthető be.</w:t>
      </w:r>
    </w:p>
    <w:p w14:paraId="578350A2" w14:textId="77777777" w:rsidR="005C282A" w:rsidRPr="00A67929" w:rsidRDefault="005C282A" w:rsidP="005C282A">
      <w:pPr>
        <w:rPr>
          <w:b/>
        </w:rPr>
      </w:pPr>
      <w:r w:rsidRPr="00A67929">
        <w:rPr>
          <w:b/>
        </w:rPr>
        <w:t>A pályázat benyújtásának határideje: 2024. március 25.</w:t>
      </w:r>
    </w:p>
    <w:p w14:paraId="63B92ED1" w14:textId="77777777" w:rsidR="005C282A" w:rsidRPr="00A67929" w:rsidRDefault="005C282A" w:rsidP="005C282A">
      <w:pPr>
        <w:rPr>
          <w:b/>
        </w:rPr>
      </w:pPr>
      <w:r w:rsidRPr="00A67929">
        <w:rPr>
          <w:b/>
        </w:rPr>
        <w:t xml:space="preserve">A pályázati kiírással kapcsolatosan további információt Kőszegi Erzsébet Mária Jegyző Asszony nyújt, a 68/490-001-es telefonszámon. </w:t>
      </w:r>
    </w:p>
    <w:p w14:paraId="5245EB34" w14:textId="77777777" w:rsidR="005C282A" w:rsidRPr="00A67929" w:rsidRDefault="005C282A" w:rsidP="005C282A">
      <w:pPr>
        <w:rPr>
          <w:b/>
        </w:rPr>
      </w:pPr>
      <w:r w:rsidRPr="00A67929">
        <w:rPr>
          <w:b/>
        </w:rPr>
        <w:t>A pályázatok benyújtásának módja:</w:t>
      </w:r>
    </w:p>
    <w:p w14:paraId="5F5D1D94" w14:textId="77777777" w:rsidR="005C282A" w:rsidRPr="00A67929" w:rsidRDefault="005C282A" w:rsidP="005C282A">
      <w:r w:rsidRPr="00A67929">
        <w:t>Postai úton a pályázatnak Gádoros Nagyközség Önkormányzatának Képviselő-testülete címére történő megküldésével (5932 Gádoros, Kossuth utca 16.)</w:t>
      </w:r>
    </w:p>
    <w:p w14:paraId="1244A1FE" w14:textId="77777777" w:rsidR="005C282A" w:rsidRPr="00A67929" w:rsidRDefault="005C282A" w:rsidP="005C282A">
      <w:r w:rsidRPr="00A67929">
        <w:rPr>
          <w:b/>
        </w:rPr>
        <w:t>A pályázat elbírálásának határideje:</w:t>
      </w:r>
    </w:p>
    <w:p w14:paraId="6E073DF9" w14:textId="77777777" w:rsidR="005C282A" w:rsidRPr="00A67929" w:rsidRDefault="005C282A" w:rsidP="005C282A">
      <w:pPr>
        <w:rPr>
          <w:b/>
        </w:rPr>
      </w:pPr>
      <w:r w:rsidRPr="00A67929">
        <w:rPr>
          <w:b/>
        </w:rPr>
        <w:t>2024. április 5.</w:t>
      </w:r>
    </w:p>
    <w:p w14:paraId="26E17C35" w14:textId="77777777" w:rsidR="005C282A" w:rsidRPr="00A67929" w:rsidRDefault="005C282A" w:rsidP="005C282A">
      <w:r w:rsidRPr="00A67929">
        <w:t xml:space="preserve">A pályázatokat előzetes meghallgatás után bizottság véleményezi, majd a pályázatokról Gádoros Nagyközség Önkormányzatának Képviselő-testülete dönt. </w:t>
      </w:r>
    </w:p>
    <w:p w14:paraId="3366D5BF" w14:textId="77777777" w:rsidR="005C282A" w:rsidRPr="00A67929" w:rsidRDefault="005C282A" w:rsidP="005C282A">
      <w:pPr>
        <w:rPr>
          <w:b/>
        </w:rPr>
      </w:pPr>
      <w:r w:rsidRPr="00A67929">
        <w:rPr>
          <w:b/>
        </w:rPr>
        <w:lastRenderedPageBreak/>
        <w:t>A pályázati kiírás további közzétételének helye, ideje:</w:t>
      </w:r>
    </w:p>
    <w:p w14:paraId="0B22C7B9" w14:textId="77777777" w:rsidR="005C282A" w:rsidRPr="00A67929" w:rsidRDefault="005C282A" w:rsidP="005C282A">
      <w:r w:rsidRPr="00A67929">
        <w:t>www.kozszolgallas.hu</w:t>
      </w:r>
    </w:p>
    <w:p w14:paraId="5054B4AF" w14:textId="77777777" w:rsidR="005C282A" w:rsidRPr="00A67929" w:rsidRDefault="00EE5E8B" w:rsidP="005C282A">
      <w:hyperlink r:id="rId9" w:history="1">
        <w:r w:rsidR="005C282A" w:rsidRPr="00A67929">
          <w:t>www.gadoros.hu</w:t>
        </w:r>
      </w:hyperlink>
    </w:p>
    <w:p w14:paraId="5CA48B6B" w14:textId="77777777" w:rsidR="005C282A" w:rsidRPr="00A67929" w:rsidRDefault="005C282A" w:rsidP="005C282A">
      <w:pPr>
        <w:rPr>
          <w:b/>
        </w:rPr>
      </w:pPr>
      <w:r w:rsidRPr="00A67929">
        <w:rPr>
          <w:b/>
        </w:rPr>
        <w:t>A munkáltatóval kapcsolatos egyéb lényeges információ:</w:t>
      </w:r>
    </w:p>
    <w:p w14:paraId="2F856CA7" w14:textId="77777777" w:rsidR="005C282A" w:rsidRPr="00A67929" w:rsidRDefault="005C282A" w:rsidP="005C282A">
      <w:r w:rsidRPr="00A67929">
        <w:t>A pályáztató fenntartja magának azt a jogot, hogy a pályázati eljárást eredménytelennek nyilvánítsa.</w:t>
      </w:r>
    </w:p>
    <w:p w14:paraId="00042250" w14:textId="06C525FB" w:rsidR="005C282A" w:rsidRPr="00AF2AC2" w:rsidRDefault="00AF2AC2" w:rsidP="00AF2AC2">
      <w:pPr>
        <w:pStyle w:val="Listaszerbekezds"/>
        <w:numPr>
          <w:ilvl w:val="0"/>
          <w:numId w:val="32"/>
        </w:numPr>
        <w:rPr>
          <w:b/>
          <w:bCs/>
          <w:i/>
          <w:iCs/>
        </w:rPr>
      </w:pPr>
      <w:r w:rsidRPr="00AF2AC2">
        <w:rPr>
          <w:b/>
          <w:bCs/>
          <w:i/>
          <w:iCs/>
          <w:lang w:val="hu-HU"/>
        </w:rPr>
        <w:t>A pályázat kiírásra került a közzétételének helyén.</w:t>
      </w:r>
    </w:p>
    <w:p w14:paraId="39A4FA94" w14:textId="77777777" w:rsidR="005C282A" w:rsidRDefault="005C282A" w:rsidP="005C282A"/>
    <w:p w14:paraId="47C05934" w14:textId="77777777" w:rsidR="005C282A" w:rsidRDefault="005C282A" w:rsidP="005C282A"/>
    <w:p w14:paraId="7C687ED9" w14:textId="0927763D" w:rsidR="005C282A" w:rsidRPr="00BF21F3" w:rsidRDefault="005C282A" w:rsidP="005C282A">
      <w:pPr>
        <w:contextualSpacing/>
      </w:pPr>
      <w:r w:rsidRPr="00AF2AC2">
        <w:rPr>
          <w:rFonts w:cs="Calibri"/>
          <w:sz w:val="22"/>
          <w:szCs w:val="22"/>
        </w:rPr>
        <w:t>21/2024. (II. 20.) KT határozat</w:t>
      </w:r>
      <w:r w:rsidR="00AF2AC2">
        <w:rPr>
          <w:rFonts w:cs="Calibri"/>
          <w:sz w:val="22"/>
          <w:szCs w:val="22"/>
        </w:rPr>
        <w:t>tal a Képvi</w:t>
      </w:r>
      <w:r w:rsidRPr="00BF21F3">
        <w:t xml:space="preserve">selő-testület </w:t>
      </w:r>
      <w:proofErr w:type="spellStart"/>
      <w:r w:rsidRPr="00BF21F3">
        <w:t>határozatilag</w:t>
      </w:r>
      <w:proofErr w:type="spellEnd"/>
      <w:r w:rsidRPr="00BF21F3">
        <w:t xml:space="preserve"> kimond</w:t>
      </w:r>
      <w:r w:rsidR="00AF2AC2">
        <w:t>t</w:t>
      </w:r>
      <w:r w:rsidRPr="00BF21F3">
        <w:t>a, hogy a Gondozási Központ vezetői pályázatra beérkezett pályázatok előzetes véleményezésére háromtagú bizottságot hoz létre, amelynek tagjai:</w:t>
      </w:r>
    </w:p>
    <w:p w14:paraId="4FD73F92" w14:textId="77777777" w:rsidR="005C282A" w:rsidRPr="00BF21F3" w:rsidRDefault="005C282A" w:rsidP="005C282A">
      <w:r w:rsidRPr="00BF21F3">
        <w:t>a Szociális Igazgatók és Szakemberek Magyarországi Egyesülete Vármegyei tagozatának elnöke vagy tagja,</w:t>
      </w:r>
    </w:p>
    <w:p w14:paraId="0FAE9DE2" w14:textId="77777777" w:rsidR="005C282A" w:rsidRPr="00BF21F3" w:rsidRDefault="005C282A" w:rsidP="005C282A">
      <w:r>
        <w:t>Fekete Tiborné</w:t>
      </w:r>
      <w:r w:rsidRPr="00BF21F3">
        <w:t xml:space="preserve"> települési képviselő</w:t>
      </w:r>
      <w:r>
        <w:t xml:space="preserve"> és</w:t>
      </w:r>
    </w:p>
    <w:p w14:paraId="38EB9269" w14:textId="77777777" w:rsidR="005C282A" w:rsidRDefault="005C282A" w:rsidP="005C282A">
      <w:r>
        <w:t>Vida Melinda igazgatási ügyintéző.</w:t>
      </w:r>
    </w:p>
    <w:p w14:paraId="7408BA63" w14:textId="1B70BEFB" w:rsidR="005C282A" w:rsidRPr="00AF2AC2" w:rsidRDefault="00AF2AC2" w:rsidP="00AF2AC2">
      <w:pPr>
        <w:pStyle w:val="Listaszerbekezds"/>
        <w:numPr>
          <w:ilvl w:val="0"/>
          <w:numId w:val="32"/>
        </w:numPr>
        <w:rPr>
          <w:b/>
          <w:bCs/>
          <w:i/>
          <w:iCs/>
        </w:rPr>
      </w:pPr>
      <w:r w:rsidRPr="00AF2AC2">
        <w:rPr>
          <w:b/>
          <w:bCs/>
          <w:i/>
          <w:iCs/>
          <w:lang w:val="hu-HU"/>
        </w:rPr>
        <w:t>A határozatról az értesítés megtörtént. A SZIME BVT Elnöke március végén fog tájékoztatást adni, hogy melyik szakértő tud részt venni a bizottsági munkában.</w:t>
      </w:r>
    </w:p>
    <w:p w14:paraId="0DE35A4F" w14:textId="77777777" w:rsidR="005C282A" w:rsidRDefault="005C282A" w:rsidP="005C282A">
      <w:pPr>
        <w:suppressAutoHyphens/>
        <w:spacing w:line="252" w:lineRule="auto"/>
        <w:textAlignment w:val="center"/>
        <w:rPr>
          <w:lang w:eastAsia="zh-CN"/>
        </w:rPr>
      </w:pPr>
    </w:p>
    <w:p w14:paraId="660C435E" w14:textId="77777777" w:rsidR="005C282A" w:rsidRDefault="005C282A" w:rsidP="005C282A">
      <w:pPr>
        <w:suppressAutoHyphens/>
        <w:spacing w:line="252" w:lineRule="auto"/>
        <w:textAlignment w:val="center"/>
        <w:rPr>
          <w:lang w:eastAsia="zh-CN"/>
        </w:rPr>
      </w:pPr>
    </w:p>
    <w:p w14:paraId="5522A405" w14:textId="2AAD16B7" w:rsidR="005C282A" w:rsidRPr="00D74F75" w:rsidRDefault="005C282A" w:rsidP="004F38C3">
      <w:pPr>
        <w:contextualSpacing/>
        <w:rPr>
          <w:bCs/>
          <w:color w:val="00000A"/>
        </w:rPr>
      </w:pPr>
      <w:r w:rsidRPr="00AF2AC2">
        <w:rPr>
          <w:rFonts w:cs="Calibri"/>
          <w:sz w:val="22"/>
          <w:szCs w:val="22"/>
        </w:rPr>
        <w:t xml:space="preserve">22/2024. (II. 20.) KT </w:t>
      </w:r>
      <w:proofErr w:type="gramStart"/>
      <w:r w:rsidRPr="00AF2AC2">
        <w:rPr>
          <w:rFonts w:cs="Calibri"/>
          <w:sz w:val="22"/>
          <w:szCs w:val="22"/>
        </w:rPr>
        <w:t>határozat</w:t>
      </w:r>
      <w:r w:rsidR="00AF2AC2">
        <w:rPr>
          <w:rFonts w:cs="Calibri"/>
          <w:sz w:val="22"/>
          <w:szCs w:val="22"/>
        </w:rPr>
        <w:t xml:space="preserve">tal </w:t>
      </w:r>
      <w:r w:rsidRPr="00D74F75">
        <w:rPr>
          <w:bCs/>
          <w:color w:val="00000A"/>
        </w:rPr>
        <w:t xml:space="preserve"> jóváhagyja</w:t>
      </w:r>
      <w:proofErr w:type="gramEnd"/>
      <w:r w:rsidRPr="00D74F75">
        <w:rPr>
          <w:bCs/>
          <w:color w:val="00000A"/>
        </w:rPr>
        <w:t xml:space="preserve"> </w:t>
      </w:r>
      <w:r w:rsidRPr="00D74F75">
        <w:rPr>
          <w:bCs/>
        </w:rPr>
        <w:t>Gondozási Központ</w:t>
      </w:r>
      <w:r w:rsidRPr="00D74F75">
        <w:rPr>
          <w:bCs/>
          <w:color w:val="00000A"/>
        </w:rPr>
        <w:t xml:space="preserve"> alapító okiratának módosítását és az egységes szerkezetbe foglalását.</w:t>
      </w:r>
    </w:p>
    <w:p w14:paraId="3B163793" w14:textId="2EE6EFD5" w:rsidR="005C282A" w:rsidRPr="00D74F75" w:rsidRDefault="005C282A" w:rsidP="005C282A">
      <w:pPr>
        <w:spacing w:line="276" w:lineRule="auto"/>
      </w:pPr>
      <w:proofErr w:type="spellStart"/>
      <w:r w:rsidRPr="00D74F75">
        <w:t>Felké</w:t>
      </w:r>
      <w:r w:rsidR="00A20C5A">
        <w:t>te</w:t>
      </w:r>
      <w:proofErr w:type="spellEnd"/>
      <w:r w:rsidRPr="00D74F75">
        <w:t xml:space="preserve"> a polgármestert az egységes szerkezetbe foglalt alapító okirat kiadására, illetve annak és a módosító okiratnak a Magyar Államkincstárhoz történő 8 napon belüli megküldésére.</w:t>
      </w:r>
    </w:p>
    <w:p w14:paraId="5E5ED7AB" w14:textId="3E08BFCE" w:rsidR="005C282A" w:rsidRPr="00D74F75" w:rsidRDefault="005C282A" w:rsidP="005C282A">
      <w:pPr>
        <w:spacing w:line="276" w:lineRule="auto"/>
      </w:pPr>
      <w:r w:rsidRPr="00D74F75">
        <w:t>Felhatalmaz</w:t>
      </w:r>
      <w:r w:rsidR="00A20C5A">
        <w:t>t</w:t>
      </w:r>
      <w:r w:rsidRPr="00D74F75">
        <w:t>a a jegyzőt az okiratok formai hibáinak javítására.</w:t>
      </w:r>
    </w:p>
    <w:p w14:paraId="7652E09E" w14:textId="0D959EFE" w:rsidR="005C282A" w:rsidRPr="00A20C5A" w:rsidRDefault="004F38C3" w:rsidP="004F38C3">
      <w:pPr>
        <w:pStyle w:val="Listaszerbekezds"/>
        <w:numPr>
          <w:ilvl w:val="0"/>
          <w:numId w:val="32"/>
        </w:numPr>
        <w:suppressAutoHyphens/>
        <w:spacing w:line="252" w:lineRule="auto"/>
        <w:textAlignment w:val="center"/>
        <w:rPr>
          <w:b/>
          <w:bCs/>
          <w:i/>
          <w:iCs/>
          <w:lang w:eastAsia="zh-CN"/>
        </w:rPr>
      </w:pPr>
      <w:r w:rsidRPr="00A20C5A">
        <w:rPr>
          <w:b/>
          <w:bCs/>
          <w:i/>
          <w:iCs/>
          <w:lang w:val="hu-HU" w:eastAsia="zh-CN"/>
        </w:rPr>
        <w:t>Az alapító okirat módosítása megtörtént.</w:t>
      </w:r>
    </w:p>
    <w:p w14:paraId="06528BF2" w14:textId="77777777" w:rsidR="004F38C3" w:rsidRDefault="004F38C3" w:rsidP="004F38C3">
      <w:pPr>
        <w:suppressAutoHyphens/>
        <w:spacing w:line="252" w:lineRule="auto"/>
        <w:textAlignment w:val="center"/>
        <w:rPr>
          <w:lang w:eastAsia="zh-CN"/>
        </w:rPr>
      </w:pPr>
    </w:p>
    <w:p w14:paraId="0A438490" w14:textId="45EEF019" w:rsidR="005C282A" w:rsidRPr="00F41E3B" w:rsidRDefault="005C282A" w:rsidP="005C282A">
      <w:pPr>
        <w:contextualSpacing/>
        <w:rPr>
          <w:bCs/>
        </w:rPr>
      </w:pPr>
      <w:r w:rsidRPr="004F38C3">
        <w:rPr>
          <w:rFonts w:cs="Calibri"/>
          <w:sz w:val="22"/>
          <w:szCs w:val="22"/>
        </w:rPr>
        <w:t>23/2024. (II. 20.) KT határozat</w:t>
      </w:r>
      <w:r w:rsidR="00A20C5A">
        <w:rPr>
          <w:rFonts w:cs="Calibri"/>
          <w:sz w:val="22"/>
          <w:szCs w:val="22"/>
        </w:rPr>
        <w:t>tal a K</w:t>
      </w:r>
      <w:r w:rsidRPr="00F41E3B">
        <w:rPr>
          <w:bCs/>
        </w:rPr>
        <w:t>épviselő-testület jóváhagy</w:t>
      </w:r>
      <w:r w:rsidR="00A20C5A">
        <w:rPr>
          <w:bCs/>
        </w:rPr>
        <w:t>t</w:t>
      </w:r>
      <w:r w:rsidRPr="00F41E3B">
        <w:rPr>
          <w:bCs/>
        </w:rPr>
        <w:t>a Gádoros Nagyközség Önkormányzata Képviselő-testületének Justh Zsigmond Művelődési Háza és Könyvtára 2023. évi beszámolóját.</w:t>
      </w:r>
    </w:p>
    <w:p w14:paraId="3196810F" w14:textId="478D5A90" w:rsidR="005C282A" w:rsidRPr="00A20C5A" w:rsidRDefault="00A20C5A" w:rsidP="00A20C5A">
      <w:pPr>
        <w:pStyle w:val="Listaszerbekezds"/>
        <w:numPr>
          <w:ilvl w:val="0"/>
          <w:numId w:val="32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b/>
          <w:bCs/>
          <w:i/>
          <w:iCs/>
          <w:lang w:eastAsia="hu-HU"/>
        </w:rPr>
      </w:pPr>
      <w:bookmarkStart w:id="1" w:name="_Hlk160111009"/>
      <w:r w:rsidRPr="00A20C5A">
        <w:rPr>
          <w:rFonts w:eastAsia="Times New Roman"/>
          <w:b/>
          <w:bCs/>
          <w:i/>
          <w:iCs/>
          <w:lang w:val="hu-HU" w:eastAsia="hu-HU"/>
        </w:rPr>
        <w:t>A határozat megküldésre került az intézményvezető részére.</w:t>
      </w:r>
    </w:p>
    <w:bookmarkEnd w:id="1"/>
    <w:p w14:paraId="75E1F9E2" w14:textId="77777777" w:rsidR="005C282A" w:rsidRDefault="005C282A" w:rsidP="005C282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4153A498" w14:textId="37CE812A" w:rsidR="005C282A" w:rsidRPr="007A470F" w:rsidRDefault="005C282A" w:rsidP="005C282A">
      <w:pPr>
        <w:contextualSpacing/>
        <w:rPr>
          <w:bCs/>
        </w:rPr>
      </w:pPr>
      <w:r w:rsidRPr="00A20C5A">
        <w:rPr>
          <w:rFonts w:cs="Calibri"/>
          <w:sz w:val="22"/>
          <w:szCs w:val="22"/>
        </w:rPr>
        <w:t>24/2024. (II. 20.) KT határozat</w:t>
      </w:r>
      <w:r w:rsidR="00A20C5A">
        <w:rPr>
          <w:rFonts w:cs="Calibri"/>
          <w:sz w:val="22"/>
          <w:szCs w:val="22"/>
        </w:rPr>
        <w:t xml:space="preserve">tal a </w:t>
      </w:r>
      <w:r w:rsidRPr="007A470F">
        <w:rPr>
          <w:bCs/>
        </w:rPr>
        <w:t>Képviselő-testület elfogad</w:t>
      </w:r>
      <w:r w:rsidR="00A20C5A">
        <w:rPr>
          <w:bCs/>
        </w:rPr>
        <w:t>t</w:t>
      </w:r>
      <w:r w:rsidRPr="007A470F">
        <w:rPr>
          <w:bCs/>
        </w:rPr>
        <w:t>a Gádoros Nagyközség Önkormányzata Képviselő-testületének Justh Zsigmond Művelődési Háza és Könyvtára 2024. évi rendezvény naptárát és szolgáltatási tervét.</w:t>
      </w:r>
    </w:p>
    <w:p w14:paraId="1A69E781" w14:textId="77777777" w:rsidR="00A20C5A" w:rsidRPr="00A20C5A" w:rsidRDefault="00A20C5A" w:rsidP="00A20C5A">
      <w:pPr>
        <w:pStyle w:val="Listaszerbekezds"/>
        <w:numPr>
          <w:ilvl w:val="0"/>
          <w:numId w:val="32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b/>
          <w:bCs/>
          <w:i/>
          <w:iCs/>
          <w:lang w:eastAsia="hu-HU"/>
        </w:rPr>
      </w:pPr>
      <w:r w:rsidRPr="00A20C5A">
        <w:rPr>
          <w:rFonts w:eastAsia="Times New Roman"/>
          <w:b/>
          <w:bCs/>
          <w:i/>
          <w:iCs/>
          <w:lang w:val="hu-HU" w:eastAsia="hu-HU"/>
        </w:rPr>
        <w:t>A határozat megküldésre került az intézményvezető részére.</w:t>
      </w:r>
    </w:p>
    <w:p w14:paraId="1EA9F27A" w14:textId="77777777" w:rsidR="005C282A" w:rsidRDefault="005C282A" w:rsidP="005C282A"/>
    <w:p w14:paraId="341A0806" w14:textId="44CDDDA7" w:rsidR="005C282A" w:rsidRPr="007D3F8B" w:rsidRDefault="005C282A" w:rsidP="005C282A">
      <w:pPr>
        <w:contextualSpacing/>
        <w:rPr>
          <w:rFonts w:cs="Calibri"/>
          <w:szCs w:val="22"/>
        </w:rPr>
      </w:pPr>
      <w:r w:rsidRPr="00A20C5A">
        <w:rPr>
          <w:rFonts w:cs="Calibri"/>
          <w:sz w:val="22"/>
          <w:szCs w:val="22"/>
        </w:rPr>
        <w:t>25/2024. (II. 20.) KT határozat</w:t>
      </w:r>
      <w:r w:rsidR="00A20C5A">
        <w:rPr>
          <w:rFonts w:cs="Calibri"/>
          <w:sz w:val="22"/>
          <w:szCs w:val="22"/>
        </w:rPr>
        <w:t xml:space="preserve">tal </w:t>
      </w:r>
      <w:proofErr w:type="gramStart"/>
      <w:r w:rsidR="00A20C5A">
        <w:rPr>
          <w:rFonts w:cs="Calibri"/>
          <w:sz w:val="22"/>
          <w:szCs w:val="22"/>
        </w:rPr>
        <w:t xml:space="preserve">a </w:t>
      </w:r>
      <w:r w:rsidRPr="007D3F8B">
        <w:rPr>
          <w:rFonts w:cs="Calibri"/>
          <w:szCs w:val="22"/>
        </w:rPr>
        <w:t xml:space="preserve"> Képviselő</w:t>
      </w:r>
      <w:proofErr w:type="gramEnd"/>
      <w:r w:rsidRPr="007D3F8B">
        <w:rPr>
          <w:rFonts w:cs="Calibri"/>
          <w:szCs w:val="22"/>
        </w:rPr>
        <w:t>-testület, mint a PROGÁDOR Településüzemeltető és Szolgáltató Nonprofit Kft. alapítója dönt</w:t>
      </w:r>
      <w:r w:rsidR="00A20C5A">
        <w:rPr>
          <w:rFonts w:cs="Calibri"/>
          <w:szCs w:val="22"/>
        </w:rPr>
        <w:t>ött</w:t>
      </w:r>
      <w:r w:rsidRPr="007D3F8B">
        <w:rPr>
          <w:rFonts w:cs="Calibri"/>
          <w:szCs w:val="22"/>
        </w:rPr>
        <w:t xml:space="preserve"> arról, hogy közgyűléssé alakul át.</w:t>
      </w:r>
    </w:p>
    <w:p w14:paraId="65B2A8D7" w14:textId="77777777" w:rsidR="005C282A" w:rsidRPr="007D3F8B" w:rsidRDefault="005C282A" w:rsidP="005C282A">
      <w:pPr>
        <w:suppressAutoHyphens/>
        <w:rPr>
          <w:rFonts w:eastAsia="Noto Sans CJK SC Regular" w:cs="FreeSans"/>
          <w:kern w:val="2"/>
          <w:lang w:eastAsia="zh-CN" w:bidi="hi-IN"/>
        </w:rPr>
      </w:pPr>
    </w:p>
    <w:p w14:paraId="4BF00D9B" w14:textId="77777777" w:rsidR="005C282A" w:rsidRDefault="005C282A" w:rsidP="005C282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31E58759" w14:textId="0D6CF21C" w:rsidR="005C282A" w:rsidRPr="007A470F" w:rsidRDefault="005C282A" w:rsidP="005C282A">
      <w:pPr>
        <w:contextualSpacing/>
        <w:rPr>
          <w:bCs/>
        </w:rPr>
      </w:pPr>
      <w:r w:rsidRPr="00A20C5A">
        <w:rPr>
          <w:rFonts w:cs="Calibri"/>
          <w:sz w:val="22"/>
          <w:szCs w:val="22"/>
        </w:rPr>
        <w:t>26/2024. (II. 20.) KT határozat</w:t>
      </w:r>
      <w:r w:rsidR="00A20C5A">
        <w:rPr>
          <w:rFonts w:cs="Calibri"/>
          <w:sz w:val="22"/>
          <w:szCs w:val="22"/>
        </w:rPr>
        <w:t xml:space="preserve">tal a </w:t>
      </w:r>
      <w:r w:rsidRPr="007A470F">
        <w:rPr>
          <w:bCs/>
        </w:rPr>
        <w:t>Képviselő-testület elfogad</w:t>
      </w:r>
      <w:r w:rsidR="00A20C5A">
        <w:rPr>
          <w:bCs/>
        </w:rPr>
        <w:t>t</w:t>
      </w:r>
      <w:r w:rsidRPr="007A470F">
        <w:rPr>
          <w:bCs/>
        </w:rPr>
        <w:t xml:space="preserve">a </w:t>
      </w:r>
      <w:r>
        <w:rPr>
          <w:bCs/>
        </w:rPr>
        <w:t>a Progádor Kft. beszámolóját.</w:t>
      </w:r>
    </w:p>
    <w:p w14:paraId="7C242653" w14:textId="04330856" w:rsidR="00A20C5A" w:rsidRPr="00A20C5A" w:rsidRDefault="00A20C5A" w:rsidP="00A20C5A">
      <w:pPr>
        <w:pStyle w:val="Listaszerbekezds"/>
        <w:numPr>
          <w:ilvl w:val="0"/>
          <w:numId w:val="32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b/>
          <w:bCs/>
          <w:i/>
          <w:iCs/>
          <w:lang w:eastAsia="hu-HU"/>
        </w:rPr>
      </w:pPr>
      <w:r w:rsidRPr="00A20C5A">
        <w:rPr>
          <w:rFonts w:eastAsia="Times New Roman"/>
          <w:b/>
          <w:bCs/>
          <w:i/>
          <w:iCs/>
          <w:lang w:val="hu-HU" w:eastAsia="hu-HU"/>
        </w:rPr>
        <w:t xml:space="preserve">A határozat megküldésre került az </w:t>
      </w:r>
      <w:r>
        <w:rPr>
          <w:rFonts w:eastAsia="Times New Roman"/>
          <w:b/>
          <w:bCs/>
          <w:i/>
          <w:iCs/>
          <w:lang w:val="hu-HU" w:eastAsia="hu-HU"/>
        </w:rPr>
        <w:t>ügyvezető</w:t>
      </w:r>
      <w:r w:rsidRPr="00A20C5A">
        <w:rPr>
          <w:rFonts w:eastAsia="Times New Roman"/>
          <w:b/>
          <w:bCs/>
          <w:i/>
          <w:iCs/>
          <w:lang w:val="hu-HU" w:eastAsia="hu-HU"/>
        </w:rPr>
        <w:t xml:space="preserve"> részére.</w:t>
      </w:r>
    </w:p>
    <w:p w14:paraId="7CDCB81D" w14:textId="77777777" w:rsidR="005C282A" w:rsidRDefault="005C282A" w:rsidP="005C282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54F31E34" w14:textId="56FD2796" w:rsidR="005C282A" w:rsidRPr="00D0358A" w:rsidRDefault="005C282A" w:rsidP="005C282A">
      <w:pPr>
        <w:contextualSpacing/>
        <w:rPr>
          <w:b/>
        </w:rPr>
      </w:pPr>
      <w:r w:rsidRPr="00A20C5A">
        <w:rPr>
          <w:rFonts w:cs="Calibri"/>
          <w:sz w:val="22"/>
          <w:szCs w:val="22"/>
        </w:rPr>
        <w:t>27/2024. (II. 20.) KT határozat</w:t>
      </w:r>
      <w:r w:rsidR="00A20C5A">
        <w:rPr>
          <w:rFonts w:cs="Calibri"/>
          <w:sz w:val="22"/>
          <w:szCs w:val="22"/>
        </w:rPr>
        <w:t xml:space="preserve">tal a </w:t>
      </w:r>
      <w:r w:rsidRPr="00D0358A">
        <w:rPr>
          <w:bCs/>
        </w:rPr>
        <w:t>Képviselő-testület, mint a PROGÁDOR Településüzemeltető és Szolgáltató Nonprofit Kft. alapítója</w:t>
      </w:r>
      <w:r>
        <w:rPr>
          <w:bCs/>
        </w:rPr>
        <w:t xml:space="preserve"> a </w:t>
      </w:r>
      <w:r w:rsidRPr="00D0358A">
        <w:rPr>
          <w:b/>
        </w:rPr>
        <w:t>93/2023. (VI. 27.) KT határozatát módosít</w:t>
      </w:r>
      <w:r w:rsidR="00A20C5A">
        <w:rPr>
          <w:b/>
        </w:rPr>
        <w:t>otta</w:t>
      </w:r>
      <w:r>
        <w:rPr>
          <w:b/>
        </w:rPr>
        <w:t xml:space="preserve"> akként, hogy</w:t>
      </w:r>
      <w:r w:rsidRPr="00D0358A">
        <w:rPr>
          <w:bCs/>
        </w:rPr>
        <w:t xml:space="preserve"> </w:t>
      </w:r>
      <w:r>
        <w:rPr>
          <w:bCs/>
        </w:rPr>
        <w:t>a büntetőügyben megállapított összegnek és a kamatai részletfizetési határidejét 2025. december 31. napjáig határozza meg</w:t>
      </w:r>
      <w:r w:rsidRPr="008F583D">
        <w:rPr>
          <w:b/>
        </w:rPr>
        <w:t>.</w:t>
      </w:r>
    </w:p>
    <w:p w14:paraId="13B2BD7D" w14:textId="0E358FC5" w:rsidR="005C282A" w:rsidRPr="00D0358A" w:rsidRDefault="005C282A" w:rsidP="005C282A">
      <w:pPr>
        <w:rPr>
          <w:bCs/>
        </w:rPr>
      </w:pPr>
      <w:r w:rsidRPr="00D0358A">
        <w:rPr>
          <w:bCs/>
        </w:rPr>
        <w:t>Felkér</w:t>
      </w:r>
      <w:r w:rsidR="00A20C5A">
        <w:rPr>
          <w:bCs/>
        </w:rPr>
        <w:t>te</w:t>
      </w:r>
      <w:r w:rsidRPr="00D0358A">
        <w:rPr>
          <w:bCs/>
        </w:rPr>
        <w:t xml:space="preserve"> a Progádor Nonprofit Kft. ügyvezető asszonyát a tárgyalások lefolytatására</w:t>
      </w:r>
      <w:r>
        <w:rPr>
          <w:bCs/>
        </w:rPr>
        <w:t>, a megállapodás előkészítésére</w:t>
      </w:r>
      <w:r w:rsidRPr="00D0358A">
        <w:rPr>
          <w:bCs/>
        </w:rPr>
        <w:t xml:space="preserve"> és a Képviselő-testület tájékoztatására.</w:t>
      </w:r>
    </w:p>
    <w:p w14:paraId="1103A32C" w14:textId="0CAF0546" w:rsidR="005C282A" w:rsidRPr="00A20C5A" w:rsidRDefault="00A20C5A" w:rsidP="00A20C5A">
      <w:pPr>
        <w:pStyle w:val="Listaszerbekezds"/>
        <w:numPr>
          <w:ilvl w:val="0"/>
          <w:numId w:val="32"/>
        </w:numPr>
        <w:rPr>
          <w:b/>
          <w:i/>
          <w:iCs/>
        </w:rPr>
      </w:pPr>
      <w:r w:rsidRPr="00A20C5A">
        <w:rPr>
          <w:b/>
          <w:i/>
          <w:iCs/>
          <w:lang w:val="hu-HU"/>
        </w:rPr>
        <w:t>A határozatot az ügyvezető személyesen vette át.</w:t>
      </w:r>
    </w:p>
    <w:p w14:paraId="72570020" w14:textId="77777777" w:rsidR="005C282A" w:rsidRDefault="005C282A" w:rsidP="005C282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14008DC4" w14:textId="77777777" w:rsidR="005C282A" w:rsidRDefault="005C282A" w:rsidP="005C282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2245FFFF" w14:textId="43A335DB" w:rsidR="005C282A" w:rsidRPr="00297162" w:rsidRDefault="005C282A" w:rsidP="005C282A">
      <w:pPr>
        <w:contextualSpacing/>
      </w:pPr>
      <w:r w:rsidRPr="00A20C5A">
        <w:rPr>
          <w:rFonts w:cs="Calibri"/>
          <w:sz w:val="22"/>
          <w:szCs w:val="22"/>
        </w:rPr>
        <w:t>28/2024. (II. 20.) KT határozat</w:t>
      </w:r>
      <w:r w:rsidR="00A20C5A">
        <w:rPr>
          <w:rFonts w:cs="Calibri"/>
          <w:sz w:val="22"/>
          <w:szCs w:val="22"/>
        </w:rPr>
        <w:t xml:space="preserve">tal a </w:t>
      </w:r>
      <w:r w:rsidRPr="00297162">
        <w:t>Képviselő-testület a lejárt határidejű határozatok végrehajtásáról szóló tájékoztatót elfogad</w:t>
      </w:r>
      <w:r w:rsidR="00A20C5A">
        <w:t>t</w:t>
      </w:r>
      <w:r w:rsidRPr="00297162">
        <w:t xml:space="preserve">a. </w:t>
      </w:r>
    </w:p>
    <w:p w14:paraId="727A8D2F" w14:textId="77777777" w:rsidR="005C282A" w:rsidRPr="00297162" w:rsidRDefault="005C282A" w:rsidP="005C28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0A48604D" w14:textId="77777777" w:rsidR="005C282A" w:rsidRDefault="005C282A" w:rsidP="005C282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4631B613" w14:textId="1CCC78F9" w:rsidR="005C282A" w:rsidRPr="007105B3" w:rsidRDefault="005C282A" w:rsidP="005C282A">
      <w:pPr>
        <w:contextualSpacing/>
      </w:pPr>
      <w:r w:rsidRPr="00A20C5A">
        <w:rPr>
          <w:rFonts w:cs="Calibri"/>
          <w:sz w:val="22"/>
          <w:szCs w:val="22"/>
        </w:rPr>
        <w:t>29/2024. (II. 20.) KT határozat</w:t>
      </w:r>
      <w:r w:rsidR="00A20C5A">
        <w:rPr>
          <w:rFonts w:cs="Calibri"/>
          <w:sz w:val="22"/>
          <w:szCs w:val="22"/>
        </w:rPr>
        <w:t xml:space="preserve">tal a </w:t>
      </w:r>
      <w:r w:rsidRPr="007105B3">
        <w:t>Képviselő-testület dönt</w:t>
      </w:r>
      <w:r w:rsidR="00A20C5A">
        <w:t>ött</w:t>
      </w:r>
      <w:r w:rsidRPr="007105B3">
        <w:t xml:space="preserve"> arról, hogy:</w:t>
      </w:r>
    </w:p>
    <w:p w14:paraId="7C22C8DF" w14:textId="77777777" w:rsidR="005C282A" w:rsidRPr="007105B3" w:rsidRDefault="005C282A" w:rsidP="005C282A"/>
    <w:p w14:paraId="5D810846" w14:textId="77777777" w:rsidR="005C282A" w:rsidRPr="007105B3" w:rsidRDefault="005C282A" w:rsidP="005C282A">
      <w:pPr>
        <w:numPr>
          <w:ilvl w:val="0"/>
          <w:numId w:val="13"/>
        </w:numPr>
        <w:contextualSpacing/>
      </w:pPr>
      <w:r w:rsidRPr="007105B3">
        <w:t>elfogadja az Orosházi Kistérség Többcélú Társulásának Társulási Megállapodását a határozat mellékletének megfelelő tartalommal,</w:t>
      </w:r>
    </w:p>
    <w:p w14:paraId="3A27499C" w14:textId="5B99A131" w:rsidR="005C282A" w:rsidRDefault="005C282A" w:rsidP="005C282A">
      <w:pPr>
        <w:numPr>
          <w:ilvl w:val="0"/>
          <w:numId w:val="13"/>
        </w:numPr>
        <w:spacing w:after="200" w:line="276" w:lineRule="auto"/>
        <w:contextualSpacing/>
        <w:rPr>
          <w:bCs/>
        </w:rPr>
      </w:pPr>
      <w:r w:rsidRPr="007105B3">
        <w:rPr>
          <w:bCs/>
        </w:rPr>
        <w:t>felkér</w:t>
      </w:r>
      <w:r w:rsidR="00D65B53">
        <w:rPr>
          <w:bCs/>
        </w:rPr>
        <w:t>te</w:t>
      </w:r>
      <w:r w:rsidRPr="007105B3">
        <w:rPr>
          <w:bCs/>
        </w:rPr>
        <w:t xml:space="preserve"> a Polgármester urat a Társulási Megállapodás aláírására.</w:t>
      </w:r>
    </w:p>
    <w:p w14:paraId="7AA7D219" w14:textId="00397D27" w:rsidR="005C282A" w:rsidRPr="00782837" w:rsidRDefault="00D65B53" w:rsidP="00D65B53">
      <w:pPr>
        <w:pStyle w:val="Listaszerbekezds"/>
        <w:numPr>
          <w:ilvl w:val="0"/>
          <w:numId w:val="32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b/>
          <w:bCs/>
          <w:i/>
          <w:iCs/>
          <w:lang w:eastAsia="hu-HU"/>
        </w:rPr>
      </w:pPr>
      <w:r w:rsidRPr="00782837">
        <w:rPr>
          <w:rFonts w:eastAsia="Times New Roman"/>
          <w:b/>
          <w:bCs/>
          <w:i/>
          <w:iCs/>
          <w:lang w:val="hu-HU" w:eastAsia="hu-HU"/>
        </w:rPr>
        <w:t xml:space="preserve">A határozat megküldésre került az Orosházi Kistérség Többcélú </w:t>
      </w:r>
      <w:r w:rsidR="001D1EFA">
        <w:rPr>
          <w:rFonts w:eastAsia="Times New Roman"/>
          <w:b/>
          <w:bCs/>
          <w:i/>
          <w:iCs/>
          <w:lang w:val="hu-HU" w:eastAsia="hu-HU"/>
        </w:rPr>
        <w:t>Társulásának.</w:t>
      </w:r>
    </w:p>
    <w:p w14:paraId="133404B7" w14:textId="77777777" w:rsidR="005C282A" w:rsidRDefault="005C282A" w:rsidP="005C282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4DA5AF3B" w14:textId="77777777" w:rsidR="005C282A" w:rsidRDefault="005C282A" w:rsidP="005C282A"/>
    <w:p w14:paraId="55719131" w14:textId="6FDBDFB6" w:rsidR="005C282A" w:rsidRPr="00B779F3" w:rsidRDefault="005C282A" w:rsidP="00782837">
      <w:pPr>
        <w:contextualSpacing/>
      </w:pPr>
      <w:r w:rsidRPr="00782837">
        <w:rPr>
          <w:rFonts w:cs="Calibri"/>
          <w:sz w:val="22"/>
          <w:szCs w:val="22"/>
        </w:rPr>
        <w:t>30/2024. (II. 20.) KT határozat</w:t>
      </w:r>
      <w:r w:rsidR="00782837">
        <w:rPr>
          <w:rFonts w:cs="Calibri"/>
          <w:sz w:val="22"/>
          <w:szCs w:val="22"/>
        </w:rPr>
        <w:t xml:space="preserve">tal a </w:t>
      </w:r>
      <w:r w:rsidRPr="00B779F3">
        <w:t>Képviselő-testület úgy dönt</w:t>
      </w:r>
      <w:r w:rsidR="00782837">
        <w:t>ött</w:t>
      </w:r>
      <w:r w:rsidRPr="00B779F3">
        <w:t>, hogy az Orosházi Piéta Temetkezési Bt.-vel (5900 Orosháza, Könd u. 53-55.) köztemetés feladatának ellátására 2022. február 28. napján kelt, fennálló vállalkozási szerződést a 3. pontra hivatkozással – további 1 évvel – 2024. március 01. napjától 2025. február 28. napjáig meghosszabbítja, az alábbi díjakkal:</w:t>
      </w:r>
    </w:p>
    <w:p w14:paraId="00DBE709" w14:textId="77777777" w:rsidR="005C282A" w:rsidRPr="00B779F3" w:rsidRDefault="005C282A" w:rsidP="005C282A">
      <w:pPr>
        <w:spacing w:line="259" w:lineRule="auto"/>
      </w:pPr>
    </w:p>
    <w:tbl>
      <w:tblPr>
        <w:tblStyle w:val="Rcsostblzat1"/>
        <w:tblW w:w="0" w:type="auto"/>
        <w:jc w:val="center"/>
        <w:tblLook w:val="04A0" w:firstRow="1" w:lastRow="0" w:firstColumn="1" w:lastColumn="0" w:noHBand="0" w:noVBand="1"/>
      </w:tblPr>
      <w:tblGrid>
        <w:gridCol w:w="3433"/>
        <w:gridCol w:w="2231"/>
        <w:gridCol w:w="3396"/>
      </w:tblGrid>
      <w:tr w:rsidR="005C282A" w:rsidRPr="00C17128" w14:paraId="1D97F9BE" w14:textId="77777777" w:rsidTr="004D3E79">
        <w:trPr>
          <w:jc w:val="center"/>
        </w:trPr>
        <w:tc>
          <w:tcPr>
            <w:tcW w:w="3434" w:type="dxa"/>
            <w:vAlign w:val="center"/>
          </w:tcPr>
          <w:p w14:paraId="0F3AFCC5" w14:textId="77777777" w:rsidR="005C282A" w:rsidRPr="00C17128" w:rsidRDefault="005C282A" w:rsidP="004D3E79">
            <w:pPr>
              <w:spacing w:line="259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17128">
              <w:rPr>
                <w:rFonts w:ascii="Times New Roman" w:hAnsi="Times New Roman"/>
                <w:b/>
                <w:bCs/>
              </w:rPr>
              <w:t>koporsós temetés esetén</w:t>
            </w:r>
          </w:p>
          <w:p w14:paraId="64FFC365" w14:textId="77777777" w:rsidR="005C282A" w:rsidRPr="00C17128" w:rsidRDefault="005C282A" w:rsidP="004D3E79">
            <w:pPr>
              <w:spacing w:line="259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1" w:type="dxa"/>
            <w:vAlign w:val="center"/>
          </w:tcPr>
          <w:p w14:paraId="42F7D704" w14:textId="77777777" w:rsidR="005C282A" w:rsidRPr="00C17128" w:rsidRDefault="005C282A" w:rsidP="004D3E79">
            <w:pPr>
              <w:spacing w:line="259" w:lineRule="auto"/>
              <w:jc w:val="center"/>
              <w:rPr>
                <w:rFonts w:ascii="Times New Roman" w:hAnsi="Times New Roman"/>
              </w:rPr>
            </w:pPr>
            <w:r w:rsidRPr="00C17128">
              <w:rPr>
                <w:rFonts w:ascii="Times New Roman" w:hAnsi="Times New Roman"/>
                <w:b/>
                <w:bCs/>
              </w:rPr>
              <w:t xml:space="preserve">bruttó </w:t>
            </w:r>
            <w:proofErr w:type="gramStart"/>
            <w:r w:rsidRPr="00C17128">
              <w:rPr>
                <w:rFonts w:ascii="Times New Roman" w:hAnsi="Times New Roman"/>
                <w:b/>
                <w:bCs/>
              </w:rPr>
              <w:t>96.012,-</w:t>
            </w:r>
            <w:proofErr w:type="gramEnd"/>
            <w:r w:rsidRPr="00C17128">
              <w:rPr>
                <w:rFonts w:ascii="Times New Roman" w:hAnsi="Times New Roman"/>
                <w:b/>
                <w:bCs/>
              </w:rPr>
              <w:t xml:space="preserve"> Ft</w:t>
            </w:r>
          </w:p>
        </w:tc>
        <w:tc>
          <w:tcPr>
            <w:tcW w:w="3397" w:type="dxa"/>
          </w:tcPr>
          <w:p w14:paraId="39008407" w14:textId="77777777" w:rsidR="005C282A" w:rsidRPr="00C17128" w:rsidRDefault="005C282A" w:rsidP="004D3E79">
            <w:pPr>
              <w:spacing w:line="259" w:lineRule="auto"/>
              <w:rPr>
                <w:rFonts w:ascii="Times New Roman" w:hAnsi="Times New Roman"/>
              </w:rPr>
            </w:pPr>
            <w:r w:rsidRPr="00C17128">
              <w:rPr>
                <w:rFonts w:ascii="Times New Roman" w:hAnsi="Times New Roman"/>
              </w:rPr>
              <w:t>+ A kegyeleti közszolgáltatási szerződésben szereplő díjtételek</w:t>
            </w:r>
          </w:p>
          <w:p w14:paraId="63D5D6A2" w14:textId="77777777" w:rsidR="005C282A" w:rsidRPr="00C17128" w:rsidRDefault="005C282A" w:rsidP="004D3E79">
            <w:pPr>
              <w:spacing w:line="259" w:lineRule="auto"/>
              <w:rPr>
                <w:rFonts w:ascii="Times New Roman" w:hAnsi="Times New Roman"/>
              </w:rPr>
            </w:pPr>
            <w:r w:rsidRPr="00C17128">
              <w:rPr>
                <w:rFonts w:ascii="Times New Roman" w:hAnsi="Times New Roman"/>
              </w:rPr>
              <w:t xml:space="preserve">bruttó </w:t>
            </w:r>
            <w:proofErr w:type="gramStart"/>
            <w:r w:rsidRPr="00C17128">
              <w:rPr>
                <w:rFonts w:ascii="Times New Roman" w:hAnsi="Times New Roman"/>
              </w:rPr>
              <w:t>15.240,-</w:t>
            </w:r>
            <w:proofErr w:type="gramEnd"/>
            <w:r w:rsidRPr="00C17128">
              <w:rPr>
                <w:rFonts w:ascii="Times New Roman" w:hAnsi="Times New Roman"/>
              </w:rPr>
              <w:t xml:space="preserve"> Ft sírásás</w:t>
            </w:r>
          </w:p>
        </w:tc>
      </w:tr>
      <w:tr w:rsidR="005C282A" w:rsidRPr="00C17128" w14:paraId="42CF8F4A" w14:textId="77777777" w:rsidTr="004D3E79">
        <w:trPr>
          <w:jc w:val="center"/>
        </w:trPr>
        <w:tc>
          <w:tcPr>
            <w:tcW w:w="3434" w:type="dxa"/>
            <w:vAlign w:val="center"/>
          </w:tcPr>
          <w:p w14:paraId="6A54AF49" w14:textId="77777777" w:rsidR="005C282A" w:rsidRPr="00C17128" w:rsidRDefault="005C282A" w:rsidP="004D3E79">
            <w:pPr>
              <w:spacing w:line="259" w:lineRule="auto"/>
              <w:jc w:val="center"/>
              <w:rPr>
                <w:rFonts w:ascii="Times New Roman" w:hAnsi="Times New Roman"/>
              </w:rPr>
            </w:pPr>
            <w:r w:rsidRPr="00C17128">
              <w:rPr>
                <w:rFonts w:ascii="Times New Roman" w:hAnsi="Times New Roman"/>
                <w:b/>
                <w:bCs/>
              </w:rPr>
              <w:t>hamvasztás</w:t>
            </w:r>
          </w:p>
          <w:p w14:paraId="4DD56560" w14:textId="77777777" w:rsidR="005C282A" w:rsidRPr="00C17128" w:rsidRDefault="005C282A" w:rsidP="004D3E79">
            <w:pPr>
              <w:spacing w:line="259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1" w:type="dxa"/>
            <w:vAlign w:val="center"/>
          </w:tcPr>
          <w:p w14:paraId="0E9EF642" w14:textId="77777777" w:rsidR="005C282A" w:rsidRPr="00C17128" w:rsidRDefault="005C282A" w:rsidP="004D3E79">
            <w:pPr>
              <w:spacing w:line="259" w:lineRule="auto"/>
              <w:jc w:val="center"/>
              <w:rPr>
                <w:rFonts w:ascii="Times New Roman" w:hAnsi="Times New Roman"/>
              </w:rPr>
            </w:pPr>
            <w:r w:rsidRPr="00C17128">
              <w:rPr>
                <w:rFonts w:ascii="Times New Roman" w:hAnsi="Times New Roman"/>
                <w:b/>
                <w:bCs/>
              </w:rPr>
              <w:t xml:space="preserve">bruttó </w:t>
            </w:r>
            <w:proofErr w:type="gramStart"/>
            <w:r w:rsidRPr="00C17128">
              <w:rPr>
                <w:rFonts w:ascii="Times New Roman" w:hAnsi="Times New Roman"/>
                <w:b/>
                <w:bCs/>
              </w:rPr>
              <w:t>120.777,-</w:t>
            </w:r>
            <w:proofErr w:type="gramEnd"/>
            <w:r w:rsidRPr="00C17128">
              <w:rPr>
                <w:rFonts w:ascii="Times New Roman" w:hAnsi="Times New Roman"/>
                <w:b/>
                <w:bCs/>
              </w:rPr>
              <w:t xml:space="preserve"> Ft</w:t>
            </w:r>
          </w:p>
        </w:tc>
        <w:tc>
          <w:tcPr>
            <w:tcW w:w="3397" w:type="dxa"/>
          </w:tcPr>
          <w:p w14:paraId="035A086A" w14:textId="77777777" w:rsidR="005C282A" w:rsidRPr="00C17128" w:rsidRDefault="005C282A" w:rsidP="004D3E79">
            <w:pPr>
              <w:spacing w:line="259" w:lineRule="auto"/>
              <w:rPr>
                <w:rFonts w:ascii="Times New Roman" w:hAnsi="Times New Roman"/>
              </w:rPr>
            </w:pPr>
            <w:r w:rsidRPr="00C17128">
              <w:rPr>
                <w:rFonts w:ascii="Times New Roman" w:hAnsi="Times New Roman"/>
              </w:rPr>
              <w:t xml:space="preserve">+ A kegyeleti közszolgáltatási szerződésben szereplő díjtételek </w:t>
            </w:r>
          </w:p>
          <w:p w14:paraId="30017418" w14:textId="77777777" w:rsidR="005C282A" w:rsidRPr="00C17128" w:rsidRDefault="005C282A" w:rsidP="004D3E79">
            <w:pPr>
              <w:spacing w:line="259" w:lineRule="auto"/>
              <w:rPr>
                <w:rFonts w:ascii="Times New Roman" w:hAnsi="Times New Roman"/>
              </w:rPr>
            </w:pPr>
            <w:r w:rsidRPr="00C17128">
              <w:rPr>
                <w:rFonts w:ascii="Times New Roman" w:hAnsi="Times New Roman"/>
              </w:rPr>
              <w:t xml:space="preserve">bruttó: </w:t>
            </w:r>
            <w:proofErr w:type="gramStart"/>
            <w:r w:rsidRPr="00C17128">
              <w:rPr>
                <w:rFonts w:ascii="Times New Roman" w:hAnsi="Times New Roman"/>
              </w:rPr>
              <w:t>7.620,-</w:t>
            </w:r>
            <w:proofErr w:type="gramEnd"/>
            <w:r w:rsidRPr="00C17128">
              <w:rPr>
                <w:rFonts w:ascii="Times New Roman" w:hAnsi="Times New Roman"/>
              </w:rPr>
              <w:t xml:space="preserve"> Ft urnasírásás</w:t>
            </w:r>
          </w:p>
        </w:tc>
      </w:tr>
      <w:tr w:rsidR="005C282A" w:rsidRPr="00C17128" w14:paraId="5F8E0177" w14:textId="77777777" w:rsidTr="004D3E79">
        <w:trPr>
          <w:jc w:val="center"/>
        </w:trPr>
        <w:tc>
          <w:tcPr>
            <w:tcW w:w="3434" w:type="dxa"/>
            <w:vAlign w:val="center"/>
          </w:tcPr>
          <w:p w14:paraId="2FB8EA2B" w14:textId="77777777" w:rsidR="005C282A" w:rsidRPr="00C17128" w:rsidRDefault="005C282A" w:rsidP="004D3E79">
            <w:pPr>
              <w:spacing w:line="259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17128">
              <w:rPr>
                <w:rFonts w:ascii="Times New Roman" w:hAnsi="Times New Roman"/>
                <w:b/>
                <w:bCs/>
              </w:rPr>
              <w:t>urna hazavitel</w:t>
            </w:r>
          </w:p>
          <w:p w14:paraId="63FC36C1" w14:textId="77777777" w:rsidR="005C282A" w:rsidRPr="00C17128" w:rsidRDefault="005C282A" w:rsidP="004D3E79">
            <w:pPr>
              <w:spacing w:line="259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231" w:type="dxa"/>
            <w:vAlign w:val="center"/>
          </w:tcPr>
          <w:p w14:paraId="5DCD80B9" w14:textId="77777777" w:rsidR="005C282A" w:rsidRPr="00C17128" w:rsidRDefault="005C282A" w:rsidP="004D3E79">
            <w:pPr>
              <w:spacing w:line="259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17128">
              <w:rPr>
                <w:rFonts w:ascii="Times New Roman" w:hAnsi="Times New Roman"/>
                <w:b/>
                <w:bCs/>
              </w:rPr>
              <w:t xml:space="preserve">bruttó </w:t>
            </w:r>
            <w:proofErr w:type="gramStart"/>
            <w:r w:rsidRPr="00C17128">
              <w:rPr>
                <w:rFonts w:ascii="Times New Roman" w:hAnsi="Times New Roman"/>
                <w:b/>
                <w:bCs/>
              </w:rPr>
              <w:t>104.902,-</w:t>
            </w:r>
            <w:proofErr w:type="gramEnd"/>
            <w:r w:rsidRPr="00C17128">
              <w:rPr>
                <w:rFonts w:ascii="Times New Roman" w:hAnsi="Times New Roman"/>
                <w:b/>
                <w:bCs/>
              </w:rPr>
              <w:t xml:space="preserve"> Ft</w:t>
            </w:r>
          </w:p>
        </w:tc>
        <w:tc>
          <w:tcPr>
            <w:tcW w:w="3397" w:type="dxa"/>
          </w:tcPr>
          <w:p w14:paraId="2FD027A7" w14:textId="77777777" w:rsidR="005C282A" w:rsidRPr="00C17128" w:rsidRDefault="005C282A" w:rsidP="004D3E79">
            <w:pPr>
              <w:spacing w:line="259" w:lineRule="auto"/>
              <w:rPr>
                <w:rFonts w:ascii="Times New Roman" w:hAnsi="Times New Roman"/>
              </w:rPr>
            </w:pPr>
          </w:p>
        </w:tc>
      </w:tr>
    </w:tbl>
    <w:p w14:paraId="65DB1D3A" w14:textId="77777777" w:rsidR="005C282A" w:rsidRDefault="005C282A" w:rsidP="005C282A">
      <w:pPr>
        <w:spacing w:line="259" w:lineRule="exact"/>
      </w:pPr>
      <w:bookmarkStart w:id="2" w:name="_Hlk32487184"/>
      <w:r w:rsidRPr="00B779F3">
        <w:t>Az ára</w:t>
      </w:r>
      <w:r>
        <w:t>k</w:t>
      </w:r>
      <w:r w:rsidRPr="00B779F3">
        <w:t xml:space="preserve"> a mindenkori hatályos ÁFA</w:t>
      </w:r>
      <w:r>
        <w:t>-t tartalmazzák.</w:t>
      </w:r>
    </w:p>
    <w:p w14:paraId="21FD2299" w14:textId="77777777" w:rsidR="005C282A" w:rsidRPr="00B779F3" w:rsidRDefault="005C282A" w:rsidP="005C282A">
      <w:pPr>
        <w:spacing w:line="259" w:lineRule="exact"/>
      </w:pPr>
    </w:p>
    <w:bookmarkEnd w:id="2"/>
    <w:p w14:paraId="072509F9" w14:textId="2919A1D5" w:rsidR="005C282A" w:rsidRPr="00B779F3" w:rsidRDefault="005C282A" w:rsidP="005C282A">
      <w:pPr>
        <w:spacing w:line="259" w:lineRule="auto"/>
        <w:rPr>
          <w:color w:val="00000A"/>
        </w:rPr>
      </w:pPr>
      <w:r w:rsidRPr="00B779F3">
        <w:rPr>
          <w:color w:val="00000A"/>
        </w:rPr>
        <w:t>Felkér</w:t>
      </w:r>
      <w:r w:rsidR="00782837">
        <w:rPr>
          <w:color w:val="00000A"/>
        </w:rPr>
        <w:t>te</w:t>
      </w:r>
      <w:r w:rsidRPr="00B779F3">
        <w:rPr>
          <w:color w:val="00000A"/>
        </w:rPr>
        <w:t xml:space="preserve"> Polgármester urat a szerződés aláírására.</w:t>
      </w:r>
    </w:p>
    <w:p w14:paraId="5AABAC6E" w14:textId="4CE4A973" w:rsidR="00782837" w:rsidRPr="00782837" w:rsidRDefault="00782837" w:rsidP="00782837">
      <w:pPr>
        <w:pStyle w:val="Listaszerbekezds"/>
        <w:numPr>
          <w:ilvl w:val="0"/>
          <w:numId w:val="32"/>
        </w:numPr>
        <w:rPr>
          <w:b/>
          <w:bCs/>
          <w:i/>
          <w:iCs/>
          <w:color w:val="00000A"/>
        </w:rPr>
      </w:pPr>
      <w:r w:rsidRPr="00782837">
        <w:rPr>
          <w:b/>
          <w:bCs/>
          <w:i/>
          <w:iCs/>
          <w:color w:val="00000A"/>
          <w:lang w:val="hu-HU"/>
        </w:rPr>
        <w:t>A határozat megküldésre került a Piéta Bt. ügyvezetőjének</w:t>
      </w:r>
      <w:r w:rsidR="001D1EFA">
        <w:rPr>
          <w:b/>
          <w:bCs/>
          <w:i/>
          <w:iCs/>
          <w:color w:val="00000A"/>
          <w:lang w:val="hu-HU"/>
        </w:rPr>
        <w:t xml:space="preserve"> és az </w:t>
      </w:r>
      <w:r w:rsidR="001D1EFA" w:rsidRPr="00782837">
        <w:rPr>
          <w:b/>
          <w:bCs/>
          <w:i/>
          <w:iCs/>
          <w:color w:val="00000A"/>
          <w:lang w:val="hu-HU"/>
        </w:rPr>
        <w:t>Önkormányzati ügyintézőnek</w:t>
      </w:r>
      <w:r w:rsidR="001D1EFA">
        <w:rPr>
          <w:b/>
          <w:bCs/>
          <w:i/>
          <w:iCs/>
          <w:color w:val="00000A"/>
          <w:lang w:val="hu-HU"/>
        </w:rPr>
        <w:t>.</w:t>
      </w:r>
    </w:p>
    <w:p w14:paraId="32FC4663" w14:textId="112A149E" w:rsidR="005C282A" w:rsidRPr="00782837" w:rsidRDefault="001D1EFA" w:rsidP="00782837">
      <w:pPr>
        <w:pStyle w:val="Listaszerbekezds"/>
        <w:numPr>
          <w:ilvl w:val="0"/>
          <w:numId w:val="32"/>
        </w:numPr>
        <w:rPr>
          <w:b/>
          <w:bCs/>
          <w:i/>
          <w:iCs/>
          <w:color w:val="00000A"/>
        </w:rPr>
      </w:pPr>
      <w:r>
        <w:rPr>
          <w:b/>
          <w:bCs/>
          <w:i/>
          <w:iCs/>
          <w:color w:val="00000A"/>
          <w:lang w:val="hu-HU"/>
        </w:rPr>
        <w:t>A vállalkozási szerződés a Piéta Bt.-</w:t>
      </w:r>
      <w:r w:rsidR="00A63963">
        <w:rPr>
          <w:b/>
          <w:bCs/>
          <w:i/>
          <w:iCs/>
          <w:color w:val="00000A"/>
          <w:lang w:val="hu-HU"/>
        </w:rPr>
        <w:t>nél van aláírásra</w:t>
      </w:r>
      <w:r>
        <w:rPr>
          <w:b/>
          <w:bCs/>
          <w:i/>
          <w:iCs/>
          <w:color w:val="00000A"/>
          <w:lang w:val="hu-HU"/>
        </w:rPr>
        <w:t>.</w:t>
      </w:r>
    </w:p>
    <w:p w14:paraId="7A581B72" w14:textId="77777777" w:rsidR="005C282A" w:rsidRDefault="005C282A" w:rsidP="005C282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0D763383" w14:textId="4797AED1" w:rsidR="00A62080" w:rsidRPr="005049C1" w:rsidRDefault="001250B8" w:rsidP="001250B8">
      <w:pPr>
        <w:overflowPunct w:val="0"/>
        <w:autoSpaceDE w:val="0"/>
        <w:autoSpaceDN w:val="0"/>
        <w:adjustRightInd w:val="0"/>
        <w:textAlignment w:val="baseline"/>
      </w:pPr>
      <w:r w:rsidRPr="001250B8">
        <w:rPr>
          <w:b/>
          <w:bCs/>
        </w:rPr>
        <w:t xml:space="preserve">Gádoros Nagyközség Önkormányzat </w:t>
      </w:r>
      <w:r w:rsidR="00A62080" w:rsidRPr="001250B8">
        <w:rPr>
          <w:b/>
          <w:bCs/>
        </w:rPr>
        <w:t>Képviselő-testület</w:t>
      </w:r>
      <w:r w:rsidRPr="001250B8">
        <w:rPr>
          <w:b/>
          <w:bCs/>
        </w:rPr>
        <w:t>e</w:t>
      </w:r>
      <w:r w:rsidR="00A62080" w:rsidRPr="001250B8">
        <w:rPr>
          <w:b/>
          <w:bCs/>
        </w:rPr>
        <w:t xml:space="preserve"> 2024. március 07-</w:t>
      </w:r>
      <w:r w:rsidRPr="001250B8">
        <w:rPr>
          <w:b/>
          <w:bCs/>
        </w:rPr>
        <w:t>ei</w:t>
      </w:r>
      <w:r w:rsidR="00A62080" w:rsidRPr="001250B8">
        <w:rPr>
          <w:b/>
          <w:bCs/>
        </w:rPr>
        <w:t xml:space="preserve"> rendkívüli ülés</w:t>
      </w:r>
      <w:r w:rsidRPr="001250B8">
        <w:rPr>
          <w:b/>
          <w:bCs/>
        </w:rPr>
        <w:t>én</w:t>
      </w:r>
      <w:r w:rsidR="00A63963">
        <w:rPr>
          <w:b/>
          <w:bCs/>
        </w:rPr>
        <w:t xml:space="preserve"> </w:t>
      </w:r>
      <w:r>
        <w:t xml:space="preserve">a </w:t>
      </w:r>
      <w:r w:rsidR="00A62080" w:rsidRPr="00A62080">
        <w:rPr>
          <w:rFonts w:cs="Calibri"/>
          <w:sz w:val="22"/>
          <w:szCs w:val="22"/>
        </w:rPr>
        <w:t>31/2024. (III. 07.) KT határozat</w:t>
      </w:r>
      <w:r>
        <w:rPr>
          <w:rFonts w:cs="Calibri"/>
          <w:sz w:val="22"/>
          <w:szCs w:val="22"/>
        </w:rPr>
        <w:t xml:space="preserve">tal a </w:t>
      </w:r>
      <w:r w:rsidR="00A62080" w:rsidRPr="00EE1A6D">
        <w:t>Képviselő-testület jóváhagy</w:t>
      </w:r>
      <w:r w:rsidR="00A63963">
        <w:t>t</w:t>
      </w:r>
      <w:r w:rsidR="00A62080" w:rsidRPr="00EE1A6D">
        <w:t>a és egyben</w:t>
      </w:r>
      <w:r w:rsidR="00A62080">
        <w:t xml:space="preserve"> elrendel</w:t>
      </w:r>
      <w:r w:rsidR="00A63963">
        <w:t>te</w:t>
      </w:r>
      <w:r w:rsidR="00A62080">
        <w:t>, az önkormányzat 2024</w:t>
      </w:r>
      <w:r w:rsidR="00A62080" w:rsidRPr="00EE1A6D">
        <w:t xml:space="preserve">. évi közbeszerzési tervével összhangban a csatolt Ajánlattételi felhívás és Ajánlattételi dokumentáció alapján </w:t>
      </w:r>
      <w:r w:rsidR="00A62080" w:rsidRPr="005049C1">
        <w:t xml:space="preserve">közbeszerzési eljárás kiírását és lefolytatását </w:t>
      </w:r>
      <w:r w:rsidR="00A62080" w:rsidRPr="00557AE4">
        <w:t xml:space="preserve">a </w:t>
      </w:r>
      <w:r w:rsidR="00A62080" w:rsidRPr="00557AE4">
        <w:rPr>
          <w:bCs/>
        </w:rPr>
        <w:t>TOP_PLUSZ-1.2.3-21-BS1-2022-00033</w:t>
      </w:r>
      <w:r w:rsidR="00A62080" w:rsidRPr="00557AE4">
        <w:rPr>
          <w:iCs/>
        </w:rPr>
        <w:t xml:space="preserve"> azonosítószámú „</w:t>
      </w:r>
      <w:r w:rsidR="00A62080" w:rsidRPr="00557AE4">
        <w:t>Dobó utca, Szőlő utca és Dr. Hidasi utcák felújítása Gádoroson</w:t>
      </w:r>
      <w:r w:rsidR="00A62080" w:rsidRPr="00557AE4">
        <w:rPr>
          <w:iCs/>
        </w:rPr>
        <w:t>”</w:t>
      </w:r>
      <w:r w:rsidR="00A62080" w:rsidRPr="005049C1">
        <w:rPr>
          <w:spacing w:val="20"/>
        </w:rPr>
        <w:t xml:space="preserve"> </w:t>
      </w:r>
      <w:r w:rsidR="00A62080">
        <w:rPr>
          <w:spacing w:val="20"/>
        </w:rPr>
        <w:t xml:space="preserve">című projekt </w:t>
      </w:r>
      <w:r w:rsidR="00A62080" w:rsidRPr="005049C1">
        <w:t>tárgyában a kivitelező kiválasztására.</w:t>
      </w:r>
    </w:p>
    <w:p w14:paraId="258AE238" w14:textId="67CB6A21" w:rsidR="00A62080" w:rsidRPr="001250B8" w:rsidRDefault="00A62080" w:rsidP="00A62080">
      <w:pPr>
        <w:pStyle w:val="Szvegtrzs"/>
        <w:spacing w:line="240" w:lineRule="auto"/>
        <w:ind w:right="-567"/>
        <w:rPr>
          <w:rFonts w:ascii="Times New Roman" w:hAnsi="Times New Roman" w:cs="Times New Roman"/>
        </w:rPr>
      </w:pPr>
      <w:r w:rsidRPr="001250B8">
        <w:rPr>
          <w:rFonts w:ascii="Times New Roman" w:hAnsi="Times New Roman" w:cs="Times New Roman"/>
        </w:rPr>
        <w:t>Felkér</w:t>
      </w:r>
      <w:r w:rsidR="00A63963">
        <w:rPr>
          <w:rFonts w:ascii="Times New Roman" w:hAnsi="Times New Roman" w:cs="Times New Roman"/>
        </w:rPr>
        <w:t>te</w:t>
      </w:r>
      <w:r w:rsidRPr="001250B8">
        <w:rPr>
          <w:rFonts w:ascii="Times New Roman" w:hAnsi="Times New Roman" w:cs="Times New Roman"/>
        </w:rPr>
        <w:t xml:space="preserve"> Polgármester Urat a szükséges intézkedések megtételére.</w:t>
      </w:r>
    </w:p>
    <w:p w14:paraId="5C154AC5" w14:textId="52B550BF" w:rsidR="00A62080" w:rsidRPr="00EE5E8B" w:rsidRDefault="00EE5E8B" w:rsidP="00EE5E8B">
      <w:pPr>
        <w:pStyle w:val="Szvegtrzs"/>
        <w:numPr>
          <w:ilvl w:val="0"/>
          <w:numId w:val="32"/>
        </w:numPr>
        <w:spacing w:line="240" w:lineRule="auto"/>
        <w:ind w:right="-567"/>
        <w:rPr>
          <w:rFonts w:ascii="Times New Roman" w:hAnsi="Times New Roman" w:cs="Times New Roman"/>
          <w:b/>
          <w:bCs/>
          <w:i/>
          <w:iCs/>
        </w:rPr>
      </w:pPr>
      <w:r w:rsidRPr="00EE5E8B">
        <w:rPr>
          <w:rFonts w:ascii="Times New Roman" w:hAnsi="Times New Roman" w:cs="Times New Roman"/>
          <w:b/>
          <w:bCs/>
          <w:i/>
          <w:iCs/>
        </w:rPr>
        <w:t>Intézkedés folyamatban van.</w:t>
      </w:r>
    </w:p>
    <w:p w14:paraId="1FC16E23" w14:textId="77777777" w:rsidR="00EE5E8B" w:rsidRDefault="00EE5E8B" w:rsidP="00EE5E8B">
      <w:pPr>
        <w:pStyle w:val="Szvegtrzs"/>
        <w:spacing w:line="240" w:lineRule="auto"/>
        <w:ind w:left="720" w:right="-567"/>
        <w:rPr>
          <w:rFonts w:ascii="Times New Roman" w:hAnsi="Times New Roman" w:cs="Times New Roman"/>
        </w:rPr>
      </w:pPr>
    </w:p>
    <w:p w14:paraId="6DBC41E1" w14:textId="77777777" w:rsidR="00EE5E8B" w:rsidRPr="001250B8" w:rsidRDefault="00EE5E8B" w:rsidP="00EE5E8B">
      <w:pPr>
        <w:pStyle w:val="Szvegtrzs"/>
        <w:spacing w:line="240" w:lineRule="auto"/>
        <w:ind w:left="720" w:right="-567"/>
        <w:rPr>
          <w:rFonts w:ascii="Times New Roman" w:hAnsi="Times New Roman" w:cs="Times New Roman"/>
        </w:rPr>
      </w:pPr>
    </w:p>
    <w:p w14:paraId="516A75BA" w14:textId="5448A6E0" w:rsidR="00A63963" w:rsidRDefault="00A63963" w:rsidP="00AA5C3B">
      <w:pPr>
        <w:overflowPunct w:val="0"/>
        <w:autoSpaceDE w:val="0"/>
        <w:autoSpaceDN w:val="0"/>
        <w:adjustRightInd w:val="0"/>
        <w:textAlignment w:val="baseline"/>
      </w:pPr>
      <w:r>
        <w:rPr>
          <w:rFonts w:eastAsia="Times New Roman"/>
          <w:lang w:eastAsia="hu-HU"/>
        </w:rPr>
        <w:t xml:space="preserve">32/2024. (III. 07.) KT határozattal a </w:t>
      </w:r>
      <w:r w:rsidRPr="00EE1A6D">
        <w:t>Képviselő-testület felhatalmaz</w:t>
      </w:r>
      <w:r w:rsidR="00AA5C3B">
        <w:t>t</w:t>
      </w:r>
      <w:r w:rsidRPr="00EE1A6D">
        <w:t xml:space="preserve">a </w:t>
      </w:r>
      <w:r>
        <w:t>Dr. Szilágyi Tibor</w:t>
      </w:r>
      <w:r w:rsidRPr="00EE1A6D">
        <w:t xml:space="preserve"> polgármester urat a </w:t>
      </w:r>
      <w:r w:rsidRPr="00557AE4">
        <w:rPr>
          <w:bCs/>
        </w:rPr>
        <w:t>TOP_PLUSZ-1.2.3-21-BS1-2022-00033</w:t>
      </w:r>
      <w:r w:rsidRPr="00557AE4">
        <w:rPr>
          <w:iCs/>
        </w:rPr>
        <w:t xml:space="preserve"> azonosítószámú „</w:t>
      </w:r>
      <w:r w:rsidRPr="00557AE4">
        <w:t>Dobó utca, Szőlő utca és Dr. Hidasi utcák felújítása Gádoroson</w:t>
      </w:r>
      <w:r w:rsidRPr="00557AE4">
        <w:rPr>
          <w:iCs/>
        </w:rPr>
        <w:t>”</w:t>
      </w:r>
      <w:r w:rsidRPr="005049C1">
        <w:rPr>
          <w:spacing w:val="20"/>
        </w:rPr>
        <w:t xml:space="preserve"> </w:t>
      </w:r>
      <w:r>
        <w:rPr>
          <w:spacing w:val="20"/>
        </w:rPr>
        <w:t>tárgyú projekt</w:t>
      </w:r>
      <w:r w:rsidRPr="00EE1A6D">
        <w:t xml:space="preserve"> </w:t>
      </w:r>
      <w:r>
        <w:t xml:space="preserve">Kbt. 112. § (1) bekezdése b) pontja szerinti nemzeti nyílt </w:t>
      </w:r>
      <w:r w:rsidRPr="00EE1A6D">
        <w:t xml:space="preserve">közbeszerzési eljárás elindításával összefüggő </w:t>
      </w:r>
      <w:r w:rsidRPr="00EE1A6D">
        <w:lastRenderedPageBreak/>
        <w:t>szükséges intézkedések megtételére a hatályos közbeszerzési szabályzatban foglaltaknak megfelelően.</w:t>
      </w:r>
    </w:p>
    <w:p w14:paraId="0A4DADD2" w14:textId="1C37A3FA" w:rsidR="00EE5E8B" w:rsidRPr="00EE5E8B" w:rsidRDefault="00EE5E8B" w:rsidP="00EE5E8B">
      <w:pPr>
        <w:pStyle w:val="Listaszerbekezds"/>
        <w:numPr>
          <w:ilvl w:val="0"/>
          <w:numId w:val="32"/>
        </w:num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</w:rPr>
      </w:pPr>
      <w:r w:rsidRPr="00EE5E8B">
        <w:rPr>
          <w:b/>
          <w:bCs/>
          <w:i/>
          <w:iCs/>
          <w:lang w:val="hu-HU"/>
        </w:rPr>
        <w:t>Intézkedés folyamatban van.</w:t>
      </w:r>
    </w:p>
    <w:p w14:paraId="7C333144" w14:textId="77777777" w:rsidR="00A63963" w:rsidRDefault="00A63963" w:rsidP="00A63963">
      <w:pPr>
        <w:pStyle w:val="Default"/>
        <w:ind w:hanging="360"/>
        <w:jc w:val="both"/>
        <w:rPr>
          <w:rFonts w:ascii="Times New Roman" w:hAnsi="Times New Roman" w:cs="Times New Roman"/>
        </w:rPr>
      </w:pPr>
    </w:p>
    <w:p w14:paraId="5D081504" w14:textId="5E80729B" w:rsidR="00A63963" w:rsidRPr="00AF36A7" w:rsidRDefault="00A63963" w:rsidP="00A63963">
      <w:pPr>
        <w:contextualSpacing/>
      </w:pPr>
      <w:r w:rsidRPr="00AA5C3B">
        <w:rPr>
          <w:rFonts w:cs="Calibri"/>
          <w:sz w:val="22"/>
          <w:szCs w:val="22"/>
        </w:rPr>
        <w:t>33/2024. (III. 07.) KT határozat</w:t>
      </w:r>
      <w:r w:rsidR="00AA5C3B">
        <w:rPr>
          <w:rFonts w:cs="Calibri"/>
          <w:sz w:val="22"/>
          <w:szCs w:val="22"/>
        </w:rPr>
        <w:t xml:space="preserve">tal a </w:t>
      </w:r>
      <w:r w:rsidRPr="00FE11A5">
        <w:t>Képviselő-testület</w:t>
      </w:r>
      <w:r>
        <w:t xml:space="preserve">, mint Gádorosi Manóliget Óvoda és Mini Bölcsőde fenntartója </w:t>
      </w:r>
      <w:r w:rsidRPr="00FE11A5">
        <w:t>kinyilvánít</w:t>
      </w:r>
      <w:r w:rsidR="00AA5C3B">
        <w:t>otta</w:t>
      </w:r>
      <w:r>
        <w:t>, hogy a nevelési-oktatási intézmények működéséről és a köznevelési intézmények névhasználatáról szóló 20/2012. (VIII. 31.) EMMI rendelet 20. § (1) bekezdés g) pontja szerint a köznevelési intézmény fenntartója közzéteszi azt a működési körzetet, ahol az ott élő gyermekek felvételét, átvételét az óvoda nem tagadhatja meg. A nemzeti köznevelésről szóló 2011. évi CXC. törvény 49. § (3) bekezdése arról is rendelkezik, hogy a gyermeket elsősorban abban az óvodában kell felvenni, amelynek körzetében lakik, illetőleg, ahol a szülője dolgozik. A gyermek óvodai felvételéről, átvételéről az óvoda vezetője dönt. A Gádorosi Manóliget Óvoda és Mini Bölcsőde</w:t>
      </w:r>
      <w:r w:rsidRPr="00AF36A7">
        <w:t xml:space="preserve"> működési körzete: Gádoros </w:t>
      </w:r>
      <w:r>
        <w:t>N</w:t>
      </w:r>
      <w:r w:rsidRPr="00AF36A7">
        <w:t>agyközség közigazgatási területe.</w:t>
      </w:r>
    </w:p>
    <w:p w14:paraId="1A1B10D9" w14:textId="77777777" w:rsidR="00A63963" w:rsidRDefault="00A63963" w:rsidP="00A63963"/>
    <w:p w14:paraId="1B6218DF" w14:textId="77777777" w:rsidR="00A63963" w:rsidRDefault="00A63963" w:rsidP="00A63963">
      <w:r w:rsidRPr="003423D8">
        <w:rPr>
          <w:b/>
          <w:bCs/>
        </w:rPr>
        <w:t>Végrehajtásért felelős</w:t>
      </w:r>
      <w:r w:rsidRPr="00FE11A5">
        <w:t>:</w:t>
      </w:r>
      <w:r w:rsidRPr="00FE11A5">
        <w:tab/>
      </w:r>
      <w:r>
        <w:t>Dr. Szilágyi Tibor polgármester</w:t>
      </w:r>
    </w:p>
    <w:p w14:paraId="1D60D3CB" w14:textId="77777777" w:rsidR="00A63963" w:rsidRDefault="00A63963" w:rsidP="00A63963">
      <w:r>
        <w:rPr>
          <w:b/>
          <w:bCs/>
        </w:rPr>
        <w:t>Erről é</w:t>
      </w:r>
      <w:r w:rsidRPr="006C18B6">
        <w:rPr>
          <w:b/>
          <w:bCs/>
        </w:rPr>
        <w:t>rtesül:</w:t>
      </w:r>
      <w:r w:rsidRPr="006C18B6">
        <w:tab/>
      </w:r>
      <w:r w:rsidRPr="006C18B6">
        <w:tab/>
      </w:r>
      <w:r w:rsidRPr="006C18B6">
        <w:tab/>
        <w:t xml:space="preserve">Prozlik Márta </w:t>
      </w:r>
      <w:r>
        <w:t>i</w:t>
      </w:r>
      <w:r w:rsidRPr="006C18B6">
        <w:t>ntézményvezető</w:t>
      </w:r>
    </w:p>
    <w:p w14:paraId="26A9CFBD" w14:textId="77777777" w:rsidR="00A63963" w:rsidRPr="006C18B6" w:rsidRDefault="00A63963" w:rsidP="00A63963">
      <w:r>
        <w:tab/>
      </w:r>
      <w:r>
        <w:tab/>
      </w:r>
      <w:r>
        <w:tab/>
      </w:r>
      <w:r>
        <w:tab/>
        <w:t xml:space="preserve">Köznevelési Információs </w:t>
      </w:r>
      <w:r w:rsidRPr="004478BE">
        <w:t>Rendszer (rövidítve: KIR)</w:t>
      </w:r>
    </w:p>
    <w:p w14:paraId="5B9359F4" w14:textId="77777777" w:rsidR="00A63963" w:rsidRPr="00385F62" w:rsidRDefault="00A63963" w:rsidP="00A63963">
      <w:r w:rsidRPr="003423D8">
        <w:rPr>
          <w:b/>
          <w:bCs/>
        </w:rPr>
        <w:t>Határidő:</w:t>
      </w:r>
      <w:r w:rsidRPr="00FE11A5">
        <w:tab/>
      </w:r>
      <w:r w:rsidRPr="00FE11A5">
        <w:tab/>
      </w:r>
      <w:r w:rsidRPr="00FE11A5">
        <w:tab/>
      </w:r>
      <w:r>
        <w:t>értelemszerűen</w:t>
      </w:r>
    </w:p>
    <w:p w14:paraId="49DA5FCD" w14:textId="34AE2CCF" w:rsidR="00A62080" w:rsidRPr="001235BB" w:rsidRDefault="001235BB" w:rsidP="001235BB">
      <w:pPr>
        <w:pStyle w:val="Listaszerbekezds"/>
        <w:numPr>
          <w:ilvl w:val="0"/>
          <w:numId w:val="32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b/>
          <w:bCs/>
          <w:i/>
          <w:iCs/>
          <w:lang w:eastAsia="hu-HU"/>
        </w:rPr>
      </w:pPr>
      <w:r w:rsidRPr="001235BB">
        <w:rPr>
          <w:rFonts w:eastAsia="Times New Roman"/>
          <w:b/>
          <w:bCs/>
          <w:i/>
          <w:iCs/>
          <w:lang w:val="hu-HU" w:eastAsia="hu-HU"/>
        </w:rPr>
        <w:t>A határozatról a</w:t>
      </w:r>
      <w:r w:rsidR="00EE5E8B">
        <w:rPr>
          <w:rFonts w:eastAsia="Times New Roman"/>
          <w:b/>
          <w:bCs/>
          <w:i/>
          <w:iCs/>
          <w:lang w:val="hu-HU" w:eastAsia="hu-HU"/>
        </w:rPr>
        <w:t xml:space="preserve">z </w:t>
      </w:r>
      <w:r w:rsidRPr="001235BB">
        <w:rPr>
          <w:rFonts w:eastAsia="Times New Roman"/>
          <w:b/>
          <w:bCs/>
          <w:i/>
          <w:iCs/>
          <w:lang w:val="hu-HU" w:eastAsia="hu-HU"/>
        </w:rPr>
        <w:t>értesítés megtörtént.</w:t>
      </w:r>
    </w:p>
    <w:p w14:paraId="09E53092" w14:textId="77777777" w:rsidR="00A62080" w:rsidRDefault="00A62080" w:rsidP="005C282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0B184007" w14:textId="224D2921" w:rsidR="00136172" w:rsidRDefault="00AE5827" w:rsidP="00874EC0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Tisztelet Képviselő-testület!</w:t>
      </w:r>
    </w:p>
    <w:p w14:paraId="052F9170" w14:textId="00E14130" w:rsidR="00AE5827" w:rsidRDefault="00AE5827" w:rsidP="00874EC0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Kérem a tisztelt Képviselő-testületet az előterjesztés megtárgyalására és a döntés meghozatalára. </w:t>
      </w:r>
    </w:p>
    <w:p w14:paraId="59B39082" w14:textId="53C8CE2C" w:rsidR="00136172" w:rsidRDefault="00136172" w:rsidP="00874EC0">
      <w:pPr>
        <w:rPr>
          <w:rFonts w:eastAsia="Times New Roman"/>
          <w:lang w:eastAsia="hu-HU"/>
        </w:rPr>
      </w:pPr>
    </w:p>
    <w:p w14:paraId="562F6714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b/>
          <w:u w:val="single"/>
        </w:rPr>
      </w:pPr>
      <w:r w:rsidRPr="00297162">
        <w:rPr>
          <w:b/>
          <w:u w:val="single"/>
        </w:rPr>
        <w:t>Határozati javaslat:</w:t>
      </w:r>
    </w:p>
    <w:p w14:paraId="73925449" w14:textId="77777777" w:rsidR="001B513C" w:rsidRPr="00297162" w:rsidRDefault="001B513C" w:rsidP="00874EC0">
      <w:r w:rsidRPr="00297162">
        <w:t xml:space="preserve">Gádoros Nagyközség Önkormányzat Képviselő-testülete a lejárt határidejű határozatok végrehajtásáról szóló tájékoztatót elfogadja. </w:t>
      </w:r>
    </w:p>
    <w:p w14:paraId="4FB8758C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2824D9A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Felelős: </w:t>
      </w:r>
      <w:r w:rsidRPr="00297162">
        <w:rPr>
          <w:rFonts w:eastAsia="Times New Roman"/>
          <w:lang w:eastAsia="hu-HU"/>
        </w:rPr>
        <w:tab/>
        <w:t>Dr. Szilágyi Tibor polgármester</w:t>
      </w:r>
    </w:p>
    <w:p w14:paraId="0BE813AB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Határidő: </w:t>
      </w:r>
      <w:r w:rsidRPr="00297162">
        <w:rPr>
          <w:rFonts w:eastAsia="Times New Roman"/>
          <w:lang w:eastAsia="hu-HU"/>
        </w:rPr>
        <w:tab/>
        <w:t>értelem szerint</w:t>
      </w:r>
    </w:p>
    <w:p w14:paraId="563179D7" w14:textId="77777777" w:rsidR="00E9199F" w:rsidRDefault="00E9199F" w:rsidP="00874EC0">
      <w:pPr>
        <w:rPr>
          <w:rFonts w:eastAsia="Times New Roman"/>
          <w:lang w:eastAsia="hu-HU"/>
        </w:rPr>
      </w:pPr>
    </w:p>
    <w:p w14:paraId="7B21C8E3" w14:textId="3317D601" w:rsidR="003D2251" w:rsidRPr="00297162" w:rsidRDefault="009D65CF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Gádoros, </w:t>
      </w:r>
      <w:r w:rsidR="003D2251" w:rsidRPr="00297162">
        <w:rPr>
          <w:rFonts w:eastAsia="Times New Roman"/>
          <w:lang w:eastAsia="hu-HU"/>
        </w:rPr>
        <w:t>202</w:t>
      </w:r>
      <w:r w:rsidR="00B925FD">
        <w:rPr>
          <w:rFonts w:eastAsia="Times New Roman"/>
          <w:lang w:eastAsia="hu-HU"/>
        </w:rPr>
        <w:t>4</w:t>
      </w:r>
      <w:r w:rsidR="003D2251" w:rsidRPr="00297162">
        <w:rPr>
          <w:rFonts w:eastAsia="Times New Roman"/>
          <w:lang w:eastAsia="hu-HU"/>
        </w:rPr>
        <w:t xml:space="preserve">. </w:t>
      </w:r>
      <w:r w:rsidR="00782837">
        <w:rPr>
          <w:rFonts w:eastAsia="Times New Roman"/>
          <w:lang w:eastAsia="hu-HU"/>
        </w:rPr>
        <w:t>március</w:t>
      </w:r>
      <w:r w:rsidR="00EE5E8B">
        <w:rPr>
          <w:rFonts w:eastAsia="Times New Roman"/>
          <w:lang w:eastAsia="hu-HU"/>
        </w:rPr>
        <w:t xml:space="preserve"> 11.</w:t>
      </w:r>
    </w:p>
    <w:p w14:paraId="6379045D" w14:textId="77777777" w:rsidR="00D367A4" w:rsidRDefault="00D367A4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5E8DD3B0" w14:textId="77777777" w:rsidR="00D367A4" w:rsidRDefault="00D367A4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422A8120" w14:textId="0D38A0BC" w:rsidR="00D42428" w:rsidRPr="00297162" w:rsidRDefault="00D42428" w:rsidP="00874EC0">
      <w:pPr>
        <w:tabs>
          <w:tab w:val="center" w:pos="6804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ab/>
      </w:r>
      <w:r w:rsidR="00793170" w:rsidRPr="00297162">
        <w:rPr>
          <w:rFonts w:eastAsia="Times New Roman"/>
          <w:lang w:eastAsia="hu-HU"/>
        </w:rPr>
        <w:t>Dr. Szilágyi Tibor</w:t>
      </w:r>
    </w:p>
    <w:p w14:paraId="73A88648" w14:textId="77777777" w:rsidR="00D42428" w:rsidRPr="00297162" w:rsidRDefault="00D42428" w:rsidP="00874EC0">
      <w:pPr>
        <w:tabs>
          <w:tab w:val="center" w:pos="6804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ab/>
        <w:t>polgármester</w:t>
      </w:r>
    </w:p>
    <w:sectPr w:rsidR="00D42428" w:rsidRPr="00297162" w:rsidSect="006C77ED">
      <w:footerReference w:type="default" r:id="rId10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3A727A"/>
    <w:multiLevelType w:val="hybridMultilevel"/>
    <w:tmpl w:val="BBCACFFE"/>
    <w:lvl w:ilvl="0" w:tplc="A43C2008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BDC3E2E">
      <w:start w:val="1"/>
      <w:numFmt w:val="decimal"/>
      <w:lvlText w:val="%4.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4A04093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E15FE"/>
    <w:multiLevelType w:val="hybridMultilevel"/>
    <w:tmpl w:val="81588DE6"/>
    <w:lvl w:ilvl="0" w:tplc="1D302B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27186"/>
    <w:multiLevelType w:val="hybridMultilevel"/>
    <w:tmpl w:val="C99E4248"/>
    <w:lvl w:ilvl="0" w:tplc="D552368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4076D"/>
    <w:multiLevelType w:val="hybridMultilevel"/>
    <w:tmpl w:val="45AA0F98"/>
    <w:lvl w:ilvl="0" w:tplc="99EEE9DA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719BB"/>
    <w:multiLevelType w:val="hybridMultilevel"/>
    <w:tmpl w:val="22CC614E"/>
    <w:lvl w:ilvl="0" w:tplc="25CA0206">
      <w:start w:val="202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D40D8"/>
    <w:multiLevelType w:val="hybridMultilevel"/>
    <w:tmpl w:val="AC04B1D8"/>
    <w:lvl w:ilvl="0" w:tplc="7E28640C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76CFC"/>
    <w:multiLevelType w:val="hybridMultilevel"/>
    <w:tmpl w:val="9D462EE4"/>
    <w:lvl w:ilvl="0" w:tplc="EFB6A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35AEC"/>
    <w:multiLevelType w:val="hybridMultilevel"/>
    <w:tmpl w:val="AD089266"/>
    <w:lvl w:ilvl="0" w:tplc="FD3C9AA2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3" w15:restartNumberingAfterBreak="0">
    <w:nsid w:val="3426656A"/>
    <w:multiLevelType w:val="hybridMultilevel"/>
    <w:tmpl w:val="F8125CB6"/>
    <w:lvl w:ilvl="0" w:tplc="8F2E5B2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8F1FB1"/>
    <w:multiLevelType w:val="hybridMultilevel"/>
    <w:tmpl w:val="1776842E"/>
    <w:lvl w:ilvl="0" w:tplc="B9E4F1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012219"/>
    <w:multiLevelType w:val="hybridMultilevel"/>
    <w:tmpl w:val="B0ECC76C"/>
    <w:lvl w:ilvl="0" w:tplc="75663AA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093349"/>
    <w:multiLevelType w:val="hybridMultilevel"/>
    <w:tmpl w:val="A81818F8"/>
    <w:lvl w:ilvl="0" w:tplc="3C4A5B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12AD5"/>
    <w:multiLevelType w:val="hybridMultilevel"/>
    <w:tmpl w:val="12384CF8"/>
    <w:lvl w:ilvl="0" w:tplc="8C4E03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0EC2C21"/>
    <w:multiLevelType w:val="hybridMultilevel"/>
    <w:tmpl w:val="81AC08D8"/>
    <w:lvl w:ilvl="0" w:tplc="4A2843F6">
      <w:start w:val="202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E0361E"/>
    <w:multiLevelType w:val="hybridMultilevel"/>
    <w:tmpl w:val="9F5038EE"/>
    <w:lvl w:ilvl="0" w:tplc="1D0A90B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37" w:hanging="360"/>
      </w:pPr>
    </w:lvl>
    <w:lvl w:ilvl="2" w:tplc="040E001B" w:tentative="1">
      <w:start w:val="1"/>
      <w:numFmt w:val="lowerRoman"/>
      <w:lvlText w:val="%3."/>
      <w:lvlJc w:val="right"/>
      <w:pPr>
        <w:ind w:left="2157" w:hanging="180"/>
      </w:pPr>
    </w:lvl>
    <w:lvl w:ilvl="3" w:tplc="040E000F" w:tentative="1">
      <w:start w:val="1"/>
      <w:numFmt w:val="decimal"/>
      <w:lvlText w:val="%4."/>
      <w:lvlJc w:val="left"/>
      <w:pPr>
        <w:ind w:left="2877" w:hanging="360"/>
      </w:pPr>
    </w:lvl>
    <w:lvl w:ilvl="4" w:tplc="040E0019" w:tentative="1">
      <w:start w:val="1"/>
      <w:numFmt w:val="lowerLetter"/>
      <w:lvlText w:val="%5."/>
      <w:lvlJc w:val="left"/>
      <w:pPr>
        <w:ind w:left="3597" w:hanging="360"/>
      </w:pPr>
    </w:lvl>
    <w:lvl w:ilvl="5" w:tplc="040E001B" w:tentative="1">
      <w:start w:val="1"/>
      <w:numFmt w:val="lowerRoman"/>
      <w:lvlText w:val="%6."/>
      <w:lvlJc w:val="right"/>
      <w:pPr>
        <w:ind w:left="4317" w:hanging="180"/>
      </w:pPr>
    </w:lvl>
    <w:lvl w:ilvl="6" w:tplc="040E000F" w:tentative="1">
      <w:start w:val="1"/>
      <w:numFmt w:val="decimal"/>
      <w:lvlText w:val="%7."/>
      <w:lvlJc w:val="left"/>
      <w:pPr>
        <w:ind w:left="5037" w:hanging="360"/>
      </w:pPr>
    </w:lvl>
    <w:lvl w:ilvl="7" w:tplc="040E0019" w:tentative="1">
      <w:start w:val="1"/>
      <w:numFmt w:val="lowerLetter"/>
      <w:lvlText w:val="%8."/>
      <w:lvlJc w:val="left"/>
      <w:pPr>
        <w:ind w:left="5757" w:hanging="360"/>
      </w:pPr>
    </w:lvl>
    <w:lvl w:ilvl="8" w:tplc="040E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64D87989"/>
    <w:multiLevelType w:val="hybridMultilevel"/>
    <w:tmpl w:val="AC6C15C6"/>
    <w:lvl w:ilvl="0" w:tplc="2F448C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115FA"/>
    <w:multiLevelType w:val="hybridMultilevel"/>
    <w:tmpl w:val="29D89C04"/>
    <w:lvl w:ilvl="0" w:tplc="2F3C7FAA">
      <w:start w:val="590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083806"/>
    <w:multiLevelType w:val="hybridMultilevel"/>
    <w:tmpl w:val="B6848C90"/>
    <w:lvl w:ilvl="0" w:tplc="D5B625AC">
      <w:start w:val="590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202E41"/>
    <w:multiLevelType w:val="hybridMultilevel"/>
    <w:tmpl w:val="30300F5C"/>
    <w:lvl w:ilvl="0" w:tplc="872AB8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313932"/>
    <w:multiLevelType w:val="hybridMultilevel"/>
    <w:tmpl w:val="9956ED56"/>
    <w:lvl w:ilvl="0" w:tplc="CF3CCB2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E52D6"/>
    <w:multiLevelType w:val="hybridMultilevel"/>
    <w:tmpl w:val="5FEA3378"/>
    <w:lvl w:ilvl="0" w:tplc="8D821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A73F56"/>
    <w:multiLevelType w:val="hybridMultilevel"/>
    <w:tmpl w:val="CBEA4838"/>
    <w:lvl w:ilvl="0" w:tplc="C5C84462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2B06C7"/>
    <w:multiLevelType w:val="hybridMultilevel"/>
    <w:tmpl w:val="4972269C"/>
    <w:lvl w:ilvl="0" w:tplc="0D70FA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035E1A"/>
    <w:multiLevelType w:val="hybridMultilevel"/>
    <w:tmpl w:val="077A0F38"/>
    <w:lvl w:ilvl="0" w:tplc="3062799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241D87"/>
    <w:multiLevelType w:val="hybridMultilevel"/>
    <w:tmpl w:val="44BAF350"/>
    <w:lvl w:ilvl="0" w:tplc="205CE4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6FF5B2C"/>
    <w:multiLevelType w:val="hybridMultilevel"/>
    <w:tmpl w:val="E32CB2C8"/>
    <w:lvl w:ilvl="0" w:tplc="50C29C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3395940">
    <w:abstractNumId w:val="4"/>
  </w:num>
  <w:num w:numId="2" w16cid:durableId="710617696">
    <w:abstractNumId w:val="24"/>
  </w:num>
  <w:num w:numId="3" w16cid:durableId="859782726">
    <w:abstractNumId w:val="16"/>
  </w:num>
  <w:num w:numId="4" w16cid:durableId="751901848">
    <w:abstractNumId w:val="29"/>
  </w:num>
  <w:num w:numId="5" w16cid:durableId="717628583">
    <w:abstractNumId w:val="3"/>
  </w:num>
  <w:num w:numId="6" w16cid:durableId="666321819">
    <w:abstractNumId w:val="17"/>
  </w:num>
  <w:num w:numId="7" w16cid:durableId="213931889">
    <w:abstractNumId w:val="10"/>
  </w:num>
  <w:num w:numId="8" w16cid:durableId="1079250502">
    <w:abstractNumId w:val="28"/>
  </w:num>
  <w:num w:numId="9" w16cid:durableId="766972651">
    <w:abstractNumId w:val="25"/>
  </w:num>
  <w:num w:numId="10" w16cid:durableId="1578512970">
    <w:abstractNumId w:val="26"/>
  </w:num>
  <w:num w:numId="11" w16cid:durableId="1924291420">
    <w:abstractNumId w:val="12"/>
  </w:num>
  <w:num w:numId="12" w16cid:durableId="548808809">
    <w:abstractNumId w:val="33"/>
  </w:num>
  <w:num w:numId="13" w16cid:durableId="1733237320">
    <w:abstractNumId w:val="18"/>
  </w:num>
  <w:num w:numId="14" w16cid:durableId="818810107">
    <w:abstractNumId w:val="22"/>
  </w:num>
  <w:num w:numId="15" w16cid:durableId="408356955">
    <w:abstractNumId w:val="23"/>
  </w:num>
  <w:num w:numId="16" w16cid:durableId="165948188">
    <w:abstractNumId w:val="32"/>
    <w:lvlOverride w:ilvl="0">
      <w:startOverride w:val="1"/>
    </w:lvlOverride>
  </w:num>
  <w:num w:numId="17" w16cid:durableId="2091198525">
    <w:abstractNumId w:val="14"/>
  </w:num>
  <w:num w:numId="18" w16cid:durableId="792939179">
    <w:abstractNumId w:val="20"/>
  </w:num>
  <w:num w:numId="19" w16cid:durableId="1922447610">
    <w:abstractNumId w:val="13"/>
  </w:num>
  <w:num w:numId="20" w16cid:durableId="1547640099">
    <w:abstractNumId w:val="6"/>
  </w:num>
  <w:num w:numId="21" w16cid:durableId="1462265521">
    <w:abstractNumId w:val="21"/>
  </w:num>
  <w:num w:numId="22" w16cid:durableId="1540050933">
    <w:abstractNumId w:val="30"/>
  </w:num>
  <w:num w:numId="23" w16cid:durableId="203446131">
    <w:abstractNumId w:val="8"/>
  </w:num>
  <w:num w:numId="24" w16cid:durableId="199802635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57715662">
    <w:abstractNumId w:val="31"/>
  </w:num>
  <w:num w:numId="26" w16cid:durableId="1722170388">
    <w:abstractNumId w:val="15"/>
  </w:num>
  <w:num w:numId="27" w16cid:durableId="1767380580">
    <w:abstractNumId w:val="15"/>
  </w:num>
  <w:num w:numId="28" w16cid:durableId="1637955077">
    <w:abstractNumId w:val="11"/>
  </w:num>
  <w:num w:numId="29" w16cid:durableId="668679682">
    <w:abstractNumId w:val="19"/>
  </w:num>
  <w:num w:numId="30" w16cid:durableId="1062293149">
    <w:abstractNumId w:val="9"/>
  </w:num>
  <w:num w:numId="31" w16cid:durableId="627055883">
    <w:abstractNumId w:val="27"/>
  </w:num>
  <w:num w:numId="32" w16cid:durableId="1518738486">
    <w:abstractNumId w:val="5"/>
  </w:num>
  <w:num w:numId="33" w16cid:durableId="399063709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04D8"/>
    <w:rsid w:val="000348CD"/>
    <w:rsid w:val="000349BD"/>
    <w:rsid w:val="00035989"/>
    <w:rsid w:val="000369D0"/>
    <w:rsid w:val="00040E2D"/>
    <w:rsid w:val="0004152D"/>
    <w:rsid w:val="000536EA"/>
    <w:rsid w:val="000539CC"/>
    <w:rsid w:val="00053ECE"/>
    <w:rsid w:val="00055885"/>
    <w:rsid w:val="00055DB9"/>
    <w:rsid w:val="000601E7"/>
    <w:rsid w:val="00063024"/>
    <w:rsid w:val="00064DC6"/>
    <w:rsid w:val="00065986"/>
    <w:rsid w:val="00067C84"/>
    <w:rsid w:val="00071D61"/>
    <w:rsid w:val="00073A9F"/>
    <w:rsid w:val="00074F51"/>
    <w:rsid w:val="00076924"/>
    <w:rsid w:val="00077B87"/>
    <w:rsid w:val="000800B6"/>
    <w:rsid w:val="000806A9"/>
    <w:rsid w:val="00081A27"/>
    <w:rsid w:val="00082207"/>
    <w:rsid w:val="00083FA6"/>
    <w:rsid w:val="00087D4C"/>
    <w:rsid w:val="00092AA2"/>
    <w:rsid w:val="00097846"/>
    <w:rsid w:val="00097869"/>
    <w:rsid w:val="000A00B1"/>
    <w:rsid w:val="000A596E"/>
    <w:rsid w:val="000A768A"/>
    <w:rsid w:val="000B2F04"/>
    <w:rsid w:val="000B36C2"/>
    <w:rsid w:val="000B6C84"/>
    <w:rsid w:val="000B7029"/>
    <w:rsid w:val="000C112D"/>
    <w:rsid w:val="000C4DFD"/>
    <w:rsid w:val="000C7D5B"/>
    <w:rsid w:val="000D118B"/>
    <w:rsid w:val="000D3B4D"/>
    <w:rsid w:val="000D5B0B"/>
    <w:rsid w:val="000D6B25"/>
    <w:rsid w:val="000E0403"/>
    <w:rsid w:val="000E23E5"/>
    <w:rsid w:val="000E264B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50D"/>
    <w:rsid w:val="00100FC7"/>
    <w:rsid w:val="0010214D"/>
    <w:rsid w:val="00102329"/>
    <w:rsid w:val="001037E0"/>
    <w:rsid w:val="00106AF6"/>
    <w:rsid w:val="0011330E"/>
    <w:rsid w:val="001147DC"/>
    <w:rsid w:val="00114F36"/>
    <w:rsid w:val="00116FBE"/>
    <w:rsid w:val="00122B2C"/>
    <w:rsid w:val="00122F0E"/>
    <w:rsid w:val="001235BB"/>
    <w:rsid w:val="00125007"/>
    <w:rsid w:val="00125014"/>
    <w:rsid w:val="0012501B"/>
    <w:rsid w:val="001250B8"/>
    <w:rsid w:val="0013143C"/>
    <w:rsid w:val="001316A0"/>
    <w:rsid w:val="0013309F"/>
    <w:rsid w:val="00135ECA"/>
    <w:rsid w:val="0013616F"/>
    <w:rsid w:val="00136172"/>
    <w:rsid w:val="0014111B"/>
    <w:rsid w:val="00144065"/>
    <w:rsid w:val="00151C44"/>
    <w:rsid w:val="0015373B"/>
    <w:rsid w:val="00153EEF"/>
    <w:rsid w:val="001623B0"/>
    <w:rsid w:val="001634E4"/>
    <w:rsid w:val="00163775"/>
    <w:rsid w:val="0016395E"/>
    <w:rsid w:val="00163988"/>
    <w:rsid w:val="00165CFA"/>
    <w:rsid w:val="00170C2D"/>
    <w:rsid w:val="001713D3"/>
    <w:rsid w:val="00171E38"/>
    <w:rsid w:val="001725E7"/>
    <w:rsid w:val="00172B30"/>
    <w:rsid w:val="00172DF2"/>
    <w:rsid w:val="0017502B"/>
    <w:rsid w:val="001778F4"/>
    <w:rsid w:val="001831CA"/>
    <w:rsid w:val="001835ED"/>
    <w:rsid w:val="00192B1A"/>
    <w:rsid w:val="00194685"/>
    <w:rsid w:val="001A0914"/>
    <w:rsid w:val="001A12C6"/>
    <w:rsid w:val="001A1DDE"/>
    <w:rsid w:val="001A3852"/>
    <w:rsid w:val="001A47DE"/>
    <w:rsid w:val="001A5096"/>
    <w:rsid w:val="001A55D8"/>
    <w:rsid w:val="001A5FEF"/>
    <w:rsid w:val="001A70D6"/>
    <w:rsid w:val="001B088D"/>
    <w:rsid w:val="001B0C28"/>
    <w:rsid w:val="001B4F93"/>
    <w:rsid w:val="001B513C"/>
    <w:rsid w:val="001B53A9"/>
    <w:rsid w:val="001B60EF"/>
    <w:rsid w:val="001B6D61"/>
    <w:rsid w:val="001C18BE"/>
    <w:rsid w:val="001C65DF"/>
    <w:rsid w:val="001D1EFA"/>
    <w:rsid w:val="001D352C"/>
    <w:rsid w:val="001D3D34"/>
    <w:rsid w:val="001D6268"/>
    <w:rsid w:val="001E1696"/>
    <w:rsid w:val="001E2871"/>
    <w:rsid w:val="001E599F"/>
    <w:rsid w:val="001F2133"/>
    <w:rsid w:val="001F240E"/>
    <w:rsid w:val="001F2B3F"/>
    <w:rsid w:val="001F2B4F"/>
    <w:rsid w:val="001F4EFD"/>
    <w:rsid w:val="00201BE1"/>
    <w:rsid w:val="002025F8"/>
    <w:rsid w:val="002055F5"/>
    <w:rsid w:val="00207260"/>
    <w:rsid w:val="002112A4"/>
    <w:rsid w:val="002122E1"/>
    <w:rsid w:val="002204DE"/>
    <w:rsid w:val="00220881"/>
    <w:rsid w:val="00221E58"/>
    <w:rsid w:val="002231F4"/>
    <w:rsid w:val="00223737"/>
    <w:rsid w:val="002239BE"/>
    <w:rsid w:val="00223E4E"/>
    <w:rsid w:val="0023278D"/>
    <w:rsid w:val="002348BA"/>
    <w:rsid w:val="002349B4"/>
    <w:rsid w:val="00234F7B"/>
    <w:rsid w:val="0024059A"/>
    <w:rsid w:val="002436CD"/>
    <w:rsid w:val="002454AF"/>
    <w:rsid w:val="00245A47"/>
    <w:rsid w:val="00251C5C"/>
    <w:rsid w:val="0025371D"/>
    <w:rsid w:val="00254F31"/>
    <w:rsid w:val="002556B7"/>
    <w:rsid w:val="00260CAF"/>
    <w:rsid w:val="0026166E"/>
    <w:rsid w:val="00264584"/>
    <w:rsid w:val="00264F6E"/>
    <w:rsid w:val="0026570F"/>
    <w:rsid w:val="002700CC"/>
    <w:rsid w:val="002702F9"/>
    <w:rsid w:val="00271BAF"/>
    <w:rsid w:val="00272028"/>
    <w:rsid w:val="00272A16"/>
    <w:rsid w:val="00272B62"/>
    <w:rsid w:val="00272C4F"/>
    <w:rsid w:val="00275DE0"/>
    <w:rsid w:val="00276124"/>
    <w:rsid w:val="002807E4"/>
    <w:rsid w:val="00280C0C"/>
    <w:rsid w:val="00280E99"/>
    <w:rsid w:val="0028158A"/>
    <w:rsid w:val="00282FFD"/>
    <w:rsid w:val="0028441C"/>
    <w:rsid w:val="00284B8B"/>
    <w:rsid w:val="00284C47"/>
    <w:rsid w:val="00285F0D"/>
    <w:rsid w:val="00286ABF"/>
    <w:rsid w:val="0028718C"/>
    <w:rsid w:val="002879EA"/>
    <w:rsid w:val="00290C79"/>
    <w:rsid w:val="00290F3D"/>
    <w:rsid w:val="00293B79"/>
    <w:rsid w:val="00295695"/>
    <w:rsid w:val="00296931"/>
    <w:rsid w:val="00297091"/>
    <w:rsid w:val="00297162"/>
    <w:rsid w:val="002A0DA5"/>
    <w:rsid w:val="002A155C"/>
    <w:rsid w:val="002A1683"/>
    <w:rsid w:val="002A2591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4294"/>
    <w:rsid w:val="002C65ED"/>
    <w:rsid w:val="002D19E5"/>
    <w:rsid w:val="002D4D48"/>
    <w:rsid w:val="002E13FA"/>
    <w:rsid w:val="002F108F"/>
    <w:rsid w:val="002F1CBD"/>
    <w:rsid w:val="002F39B7"/>
    <w:rsid w:val="002F4321"/>
    <w:rsid w:val="002F4474"/>
    <w:rsid w:val="002F6FBA"/>
    <w:rsid w:val="002F74EE"/>
    <w:rsid w:val="002F7564"/>
    <w:rsid w:val="002F7DAE"/>
    <w:rsid w:val="002F7E2B"/>
    <w:rsid w:val="002F7F54"/>
    <w:rsid w:val="00301ED5"/>
    <w:rsid w:val="00303B49"/>
    <w:rsid w:val="0030640B"/>
    <w:rsid w:val="00306487"/>
    <w:rsid w:val="00311779"/>
    <w:rsid w:val="00314B8D"/>
    <w:rsid w:val="00316088"/>
    <w:rsid w:val="00316212"/>
    <w:rsid w:val="00317F03"/>
    <w:rsid w:val="003215EB"/>
    <w:rsid w:val="0032221F"/>
    <w:rsid w:val="003306BD"/>
    <w:rsid w:val="00334038"/>
    <w:rsid w:val="00337AC2"/>
    <w:rsid w:val="003414E2"/>
    <w:rsid w:val="0034286F"/>
    <w:rsid w:val="00342EBA"/>
    <w:rsid w:val="0034361A"/>
    <w:rsid w:val="0034438E"/>
    <w:rsid w:val="0034619A"/>
    <w:rsid w:val="003473B0"/>
    <w:rsid w:val="00347549"/>
    <w:rsid w:val="00347AF1"/>
    <w:rsid w:val="0035026B"/>
    <w:rsid w:val="00351B27"/>
    <w:rsid w:val="003539F6"/>
    <w:rsid w:val="00354EC7"/>
    <w:rsid w:val="00355B6E"/>
    <w:rsid w:val="00355D34"/>
    <w:rsid w:val="00361328"/>
    <w:rsid w:val="0036480A"/>
    <w:rsid w:val="00364EEC"/>
    <w:rsid w:val="003666E2"/>
    <w:rsid w:val="00366D95"/>
    <w:rsid w:val="00374FDA"/>
    <w:rsid w:val="0037512C"/>
    <w:rsid w:val="00375A73"/>
    <w:rsid w:val="00376A54"/>
    <w:rsid w:val="003801DF"/>
    <w:rsid w:val="00381847"/>
    <w:rsid w:val="0038207F"/>
    <w:rsid w:val="0038475F"/>
    <w:rsid w:val="00385333"/>
    <w:rsid w:val="003868FE"/>
    <w:rsid w:val="003914C8"/>
    <w:rsid w:val="0039175E"/>
    <w:rsid w:val="00391CEB"/>
    <w:rsid w:val="00394D12"/>
    <w:rsid w:val="00395929"/>
    <w:rsid w:val="003A009E"/>
    <w:rsid w:val="003A00BC"/>
    <w:rsid w:val="003A2D3C"/>
    <w:rsid w:val="003A2F2B"/>
    <w:rsid w:val="003A3773"/>
    <w:rsid w:val="003A7FCF"/>
    <w:rsid w:val="003B0DD2"/>
    <w:rsid w:val="003B2E33"/>
    <w:rsid w:val="003B407C"/>
    <w:rsid w:val="003B5A0E"/>
    <w:rsid w:val="003B7DFA"/>
    <w:rsid w:val="003C04A9"/>
    <w:rsid w:val="003C18B8"/>
    <w:rsid w:val="003C36B4"/>
    <w:rsid w:val="003C3EED"/>
    <w:rsid w:val="003C6267"/>
    <w:rsid w:val="003D1712"/>
    <w:rsid w:val="003D2251"/>
    <w:rsid w:val="003D340D"/>
    <w:rsid w:val="003D6F3A"/>
    <w:rsid w:val="003E2164"/>
    <w:rsid w:val="003E41AA"/>
    <w:rsid w:val="003E7038"/>
    <w:rsid w:val="003E7841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290C"/>
    <w:rsid w:val="00424C90"/>
    <w:rsid w:val="00426D80"/>
    <w:rsid w:val="00431EAC"/>
    <w:rsid w:val="0043255B"/>
    <w:rsid w:val="00432D4F"/>
    <w:rsid w:val="00434694"/>
    <w:rsid w:val="00434743"/>
    <w:rsid w:val="00436528"/>
    <w:rsid w:val="00437D74"/>
    <w:rsid w:val="004400E5"/>
    <w:rsid w:val="0044406A"/>
    <w:rsid w:val="00444F08"/>
    <w:rsid w:val="00445E6B"/>
    <w:rsid w:val="004518BF"/>
    <w:rsid w:val="0045297A"/>
    <w:rsid w:val="00453E2E"/>
    <w:rsid w:val="004547CE"/>
    <w:rsid w:val="00456AA4"/>
    <w:rsid w:val="00457B54"/>
    <w:rsid w:val="004603C7"/>
    <w:rsid w:val="00460B11"/>
    <w:rsid w:val="00461006"/>
    <w:rsid w:val="00462ED2"/>
    <w:rsid w:val="0046346E"/>
    <w:rsid w:val="00463940"/>
    <w:rsid w:val="00463E57"/>
    <w:rsid w:val="004643A8"/>
    <w:rsid w:val="0046442F"/>
    <w:rsid w:val="00464585"/>
    <w:rsid w:val="004735DF"/>
    <w:rsid w:val="00473FAC"/>
    <w:rsid w:val="004745BE"/>
    <w:rsid w:val="00480264"/>
    <w:rsid w:val="004807AE"/>
    <w:rsid w:val="00481B1F"/>
    <w:rsid w:val="004823A3"/>
    <w:rsid w:val="00483C3A"/>
    <w:rsid w:val="00485392"/>
    <w:rsid w:val="00486B52"/>
    <w:rsid w:val="00487826"/>
    <w:rsid w:val="00487AAA"/>
    <w:rsid w:val="00493E67"/>
    <w:rsid w:val="004943F4"/>
    <w:rsid w:val="00495C12"/>
    <w:rsid w:val="00496E00"/>
    <w:rsid w:val="004A00D9"/>
    <w:rsid w:val="004A3D63"/>
    <w:rsid w:val="004A4174"/>
    <w:rsid w:val="004A58A3"/>
    <w:rsid w:val="004A5996"/>
    <w:rsid w:val="004A7076"/>
    <w:rsid w:val="004B14C7"/>
    <w:rsid w:val="004B5614"/>
    <w:rsid w:val="004C1EE0"/>
    <w:rsid w:val="004C52E5"/>
    <w:rsid w:val="004C5800"/>
    <w:rsid w:val="004D1604"/>
    <w:rsid w:val="004D3626"/>
    <w:rsid w:val="004D3F24"/>
    <w:rsid w:val="004D67C9"/>
    <w:rsid w:val="004D6EBD"/>
    <w:rsid w:val="004E0777"/>
    <w:rsid w:val="004E584F"/>
    <w:rsid w:val="004E7496"/>
    <w:rsid w:val="004F38C3"/>
    <w:rsid w:val="00500516"/>
    <w:rsid w:val="00506031"/>
    <w:rsid w:val="00506748"/>
    <w:rsid w:val="00510CA4"/>
    <w:rsid w:val="005121D1"/>
    <w:rsid w:val="005122F5"/>
    <w:rsid w:val="005128E8"/>
    <w:rsid w:val="00514160"/>
    <w:rsid w:val="00515309"/>
    <w:rsid w:val="00515F0C"/>
    <w:rsid w:val="00520145"/>
    <w:rsid w:val="0052031F"/>
    <w:rsid w:val="00521876"/>
    <w:rsid w:val="0052666D"/>
    <w:rsid w:val="0052714B"/>
    <w:rsid w:val="0052765D"/>
    <w:rsid w:val="00531594"/>
    <w:rsid w:val="00531C53"/>
    <w:rsid w:val="005336CA"/>
    <w:rsid w:val="00535F9B"/>
    <w:rsid w:val="005364AF"/>
    <w:rsid w:val="005417EA"/>
    <w:rsid w:val="00542E58"/>
    <w:rsid w:val="0054624D"/>
    <w:rsid w:val="005466F5"/>
    <w:rsid w:val="00546CE9"/>
    <w:rsid w:val="005478C4"/>
    <w:rsid w:val="00547CF4"/>
    <w:rsid w:val="00550116"/>
    <w:rsid w:val="00550863"/>
    <w:rsid w:val="00550E5C"/>
    <w:rsid w:val="00551030"/>
    <w:rsid w:val="00554838"/>
    <w:rsid w:val="005561E2"/>
    <w:rsid w:val="00557A64"/>
    <w:rsid w:val="0056195A"/>
    <w:rsid w:val="00561DF8"/>
    <w:rsid w:val="00562D9F"/>
    <w:rsid w:val="00564A39"/>
    <w:rsid w:val="0056676A"/>
    <w:rsid w:val="005670D7"/>
    <w:rsid w:val="0057270B"/>
    <w:rsid w:val="005728C9"/>
    <w:rsid w:val="0057514E"/>
    <w:rsid w:val="00575240"/>
    <w:rsid w:val="0057548F"/>
    <w:rsid w:val="00583697"/>
    <w:rsid w:val="00583B18"/>
    <w:rsid w:val="00583C44"/>
    <w:rsid w:val="005844DC"/>
    <w:rsid w:val="00584AEE"/>
    <w:rsid w:val="00587350"/>
    <w:rsid w:val="00587E11"/>
    <w:rsid w:val="00590BB8"/>
    <w:rsid w:val="005913FC"/>
    <w:rsid w:val="0059215E"/>
    <w:rsid w:val="0059373B"/>
    <w:rsid w:val="00594200"/>
    <w:rsid w:val="005948A3"/>
    <w:rsid w:val="00597DE2"/>
    <w:rsid w:val="005A08D6"/>
    <w:rsid w:val="005A217A"/>
    <w:rsid w:val="005B312D"/>
    <w:rsid w:val="005B33D1"/>
    <w:rsid w:val="005B3576"/>
    <w:rsid w:val="005B49F8"/>
    <w:rsid w:val="005B7B30"/>
    <w:rsid w:val="005C17C2"/>
    <w:rsid w:val="005C282A"/>
    <w:rsid w:val="005C32DF"/>
    <w:rsid w:val="005C32E6"/>
    <w:rsid w:val="005C556E"/>
    <w:rsid w:val="005C7A36"/>
    <w:rsid w:val="005C7CC1"/>
    <w:rsid w:val="005D0685"/>
    <w:rsid w:val="005D42EE"/>
    <w:rsid w:val="005D5300"/>
    <w:rsid w:val="005E00E8"/>
    <w:rsid w:val="005E0B20"/>
    <w:rsid w:val="005E0BEC"/>
    <w:rsid w:val="005E1E12"/>
    <w:rsid w:val="005E20BF"/>
    <w:rsid w:val="005E298D"/>
    <w:rsid w:val="005E338F"/>
    <w:rsid w:val="005E3668"/>
    <w:rsid w:val="005E5410"/>
    <w:rsid w:val="005E7946"/>
    <w:rsid w:val="005E7BBA"/>
    <w:rsid w:val="005F0A01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0E44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572"/>
    <w:rsid w:val="00626DB5"/>
    <w:rsid w:val="00627529"/>
    <w:rsid w:val="006327C5"/>
    <w:rsid w:val="00632B97"/>
    <w:rsid w:val="006334E0"/>
    <w:rsid w:val="00640A88"/>
    <w:rsid w:val="00640FBE"/>
    <w:rsid w:val="0064502E"/>
    <w:rsid w:val="006453A3"/>
    <w:rsid w:val="00645CAC"/>
    <w:rsid w:val="00647EC8"/>
    <w:rsid w:val="006501AB"/>
    <w:rsid w:val="0065116D"/>
    <w:rsid w:val="0065192D"/>
    <w:rsid w:val="00652608"/>
    <w:rsid w:val="00654804"/>
    <w:rsid w:val="006559B2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327C"/>
    <w:rsid w:val="00676B29"/>
    <w:rsid w:val="0068264D"/>
    <w:rsid w:val="00683160"/>
    <w:rsid w:val="00685108"/>
    <w:rsid w:val="00685A94"/>
    <w:rsid w:val="00687DC9"/>
    <w:rsid w:val="00690018"/>
    <w:rsid w:val="00692C95"/>
    <w:rsid w:val="00693A98"/>
    <w:rsid w:val="00694180"/>
    <w:rsid w:val="006944E1"/>
    <w:rsid w:val="00694A02"/>
    <w:rsid w:val="006956C0"/>
    <w:rsid w:val="006978ED"/>
    <w:rsid w:val="006A1945"/>
    <w:rsid w:val="006A2928"/>
    <w:rsid w:val="006A3B5E"/>
    <w:rsid w:val="006B15B6"/>
    <w:rsid w:val="006B6625"/>
    <w:rsid w:val="006B7D43"/>
    <w:rsid w:val="006C096F"/>
    <w:rsid w:val="006C4A39"/>
    <w:rsid w:val="006C594B"/>
    <w:rsid w:val="006C5B52"/>
    <w:rsid w:val="006C61EB"/>
    <w:rsid w:val="006C67A8"/>
    <w:rsid w:val="006C6D84"/>
    <w:rsid w:val="006C767E"/>
    <w:rsid w:val="006C77ED"/>
    <w:rsid w:val="006D002C"/>
    <w:rsid w:val="006D40A3"/>
    <w:rsid w:val="006D4A25"/>
    <w:rsid w:val="006D789A"/>
    <w:rsid w:val="006D7D2D"/>
    <w:rsid w:val="006E0312"/>
    <w:rsid w:val="006E27AC"/>
    <w:rsid w:val="006E796C"/>
    <w:rsid w:val="006E7DE1"/>
    <w:rsid w:val="006F1CC8"/>
    <w:rsid w:val="006F23B2"/>
    <w:rsid w:val="006F4CE2"/>
    <w:rsid w:val="006F5499"/>
    <w:rsid w:val="006F5EE4"/>
    <w:rsid w:val="00701F5E"/>
    <w:rsid w:val="00702D27"/>
    <w:rsid w:val="0070520C"/>
    <w:rsid w:val="00706B94"/>
    <w:rsid w:val="00710BB0"/>
    <w:rsid w:val="007112BE"/>
    <w:rsid w:val="007125AB"/>
    <w:rsid w:val="00712885"/>
    <w:rsid w:val="00717E51"/>
    <w:rsid w:val="00720A4A"/>
    <w:rsid w:val="0072167E"/>
    <w:rsid w:val="00721F5B"/>
    <w:rsid w:val="007235C7"/>
    <w:rsid w:val="0072449E"/>
    <w:rsid w:val="00726D02"/>
    <w:rsid w:val="007328F7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9E9"/>
    <w:rsid w:val="00756D4F"/>
    <w:rsid w:val="00762F1E"/>
    <w:rsid w:val="00765103"/>
    <w:rsid w:val="00765B60"/>
    <w:rsid w:val="0077360C"/>
    <w:rsid w:val="0077528C"/>
    <w:rsid w:val="0077625D"/>
    <w:rsid w:val="00776280"/>
    <w:rsid w:val="00781F76"/>
    <w:rsid w:val="00781FE4"/>
    <w:rsid w:val="007820BD"/>
    <w:rsid w:val="007827E5"/>
    <w:rsid w:val="00782837"/>
    <w:rsid w:val="0078283D"/>
    <w:rsid w:val="00786830"/>
    <w:rsid w:val="00786D29"/>
    <w:rsid w:val="007928EB"/>
    <w:rsid w:val="00793170"/>
    <w:rsid w:val="0079611F"/>
    <w:rsid w:val="007965CA"/>
    <w:rsid w:val="00797356"/>
    <w:rsid w:val="007A04C7"/>
    <w:rsid w:val="007A0E0C"/>
    <w:rsid w:val="007A1168"/>
    <w:rsid w:val="007A31CF"/>
    <w:rsid w:val="007A38BC"/>
    <w:rsid w:val="007B039F"/>
    <w:rsid w:val="007B39FD"/>
    <w:rsid w:val="007B4973"/>
    <w:rsid w:val="007B49B0"/>
    <w:rsid w:val="007C0D4C"/>
    <w:rsid w:val="007C3BC3"/>
    <w:rsid w:val="007C4B3A"/>
    <w:rsid w:val="007C6B8B"/>
    <w:rsid w:val="007C7AFE"/>
    <w:rsid w:val="007D1963"/>
    <w:rsid w:val="007D2231"/>
    <w:rsid w:val="007D2470"/>
    <w:rsid w:val="007D4DF8"/>
    <w:rsid w:val="007D72DC"/>
    <w:rsid w:val="007E4146"/>
    <w:rsid w:val="007E42D5"/>
    <w:rsid w:val="007E4FF5"/>
    <w:rsid w:val="007E6774"/>
    <w:rsid w:val="007E744D"/>
    <w:rsid w:val="007F0BDB"/>
    <w:rsid w:val="007F109F"/>
    <w:rsid w:val="007F21B9"/>
    <w:rsid w:val="007F272A"/>
    <w:rsid w:val="007F2D4D"/>
    <w:rsid w:val="00800A0A"/>
    <w:rsid w:val="00802819"/>
    <w:rsid w:val="008029BA"/>
    <w:rsid w:val="00805727"/>
    <w:rsid w:val="00805865"/>
    <w:rsid w:val="008075B2"/>
    <w:rsid w:val="00811C7B"/>
    <w:rsid w:val="008136D1"/>
    <w:rsid w:val="00813989"/>
    <w:rsid w:val="00815B93"/>
    <w:rsid w:val="0082024C"/>
    <w:rsid w:val="0082046C"/>
    <w:rsid w:val="008219C0"/>
    <w:rsid w:val="0082509C"/>
    <w:rsid w:val="00825260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4FB"/>
    <w:rsid w:val="00854889"/>
    <w:rsid w:val="00856CA9"/>
    <w:rsid w:val="00860FEA"/>
    <w:rsid w:val="00861D6F"/>
    <w:rsid w:val="008638B3"/>
    <w:rsid w:val="008654F3"/>
    <w:rsid w:val="00866D35"/>
    <w:rsid w:val="0086760B"/>
    <w:rsid w:val="00867D39"/>
    <w:rsid w:val="00871148"/>
    <w:rsid w:val="0087134B"/>
    <w:rsid w:val="008726CC"/>
    <w:rsid w:val="00872A23"/>
    <w:rsid w:val="008733C9"/>
    <w:rsid w:val="008735AE"/>
    <w:rsid w:val="00874EC0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43EE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1599"/>
    <w:rsid w:val="008E6A71"/>
    <w:rsid w:val="008E6D05"/>
    <w:rsid w:val="008F0F52"/>
    <w:rsid w:val="008F2B46"/>
    <w:rsid w:val="008F6594"/>
    <w:rsid w:val="008F7D39"/>
    <w:rsid w:val="008F7EB8"/>
    <w:rsid w:val="00902C08"/>
    <w:rsid w:val="00904706"/>
    <w:rsid w:val="0090510A"/>
    <w:rsid w:val="00905DF3"/>
    <w:rsid w:val="009123F5"/>
    <w:rsid w:val="00915BC7"/>
    <w:rsid w:val="0091602A"/>
    <w:rsid w:val="009164C1"/>
    <w:rsid w:val="00916F50"/>
    <w:rsid w:val="00917A19"/>
    <w:rsid w:val="00923012"/>
    <w:rsid w:val="00924E66"/>
    <w:rsid w:val="00930BFE"/>
    <w:rsid w:val="0093150A"/>
    <w:rsid w:val="00940CD4"/>
    <w:rsid w:val="00940DCD"/>
    <w:rsid w:val="0094381D"/>
    <w:rsid w:val="0094463E"/>
    <w:rsid w:val="00946A23"/>
    <w:rsid w:val="00946D42"/>
    <w:rsid w:val="00950144"/>
    <w:rsid w:val="00950540"/>
    <w:rsid w:val="00951FEE"/>
    <w:rsid w:val="00953CAD"/>
    <w:rsid w:val="00955010"/>
    <w:rsid w:val="00955B8E"/>
    <w:rsid w:val="00962C54"/>
    <w:rsid w:val="00965A76"/>
    <w:rsid w:val="009661F2"/>
    <w:rsid w:val="00972F1C"/>
    <w:rsid w:val="0097380F"/>
    <w:rsid w:val="00976415"/>
    <w:rsid w:val="00976EE3"/>
    <w:rsid w:val="00981B3E"/>
    <w:rsid w:val="00982646"/>
    <w:rsid w:val="009832CF"/>
    <w:rsid w:val="009835F9"/>
    <w:rsid w:val="0098407A"/>
    <w:rsid w:val="0098431E"/>
    <w:rsid w:val="009847A3"/>
    <w:rsid w:val="0099199F"/>
    <w:rsid w:val="00991F35"/>
    <w:rsid w:val="0099213D"/>
    <w:rsid w:val="009A0335"/>
    <w:rsid w:val="009A37DC"/>
    <w:rsid w:val="009A75E3"/>
    <w:rsid w:val="009B0A15"/>
    <w:rsid w:val="009B1080"/>
    <w:rsid w:val="009B5C92"/>
    <w:rsid w:val="009B6723"/>
    <w:rsid w:val="009B6F72"/>
    <w:rsid w:val="009B6FAE"/>
    <w:rsid w:val="009C12E6"/>
    <w:rsid w:val="009C24A6"/>
    <w:rsid w:val="009C333F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E7F16"/>
    <w:rsid w:val="009F0D48"/>
    <w:rsid w:val="009F1327"/>
    <w:rsid w:val="009F3CFC"/>
    <w:rsid w:val="009F41FE"/>
    <w:rsid w:val="009F5112"/>
    <w:rsid w:val="009F5226"/>
    <w:rsid w:val="009F6498"/>
    <w:rsid w:val="00A004F5"/>
    <w:rsid w:val="00A00EE4"/>
    <w:rsid w:val="00A0105D"/>
    <w:rsid w:val="00A01A9F"/>
    <w:rsid w:val="00A03901"/>
    <w:rsid w:val="00A04A9F"/>
    <w:rsid w:val="00A06537"/>
    <w:rsid w:val="00A07B5B"/>
    <w:rsid w:val="00A1597D"/>
    <w:rsid w:val="00A20C5A"/>
    <w:rsid w:val="00A230E6"/>
    <w:rsid w:val="00A23269"/>
    <w:rsid w:val="00A23784"/>
    <w:rsid w:val="00A26F14"/>
    <w:rsid w:val="00A26F5A"/>
    <w:rsid w:val="00A27F42"/>
    <w:rsid w:val="00A30214"/>
    <w:rsid w:val="00A3048D"/>
    <w:rsid w:val="00A31455"/>
    <w:rsid w:val="00A32C8A"/>
    <w:rsid w:val="00A336E7"/>
    <w:rsid w:val="00A33E81"/>
    <w:rsid w:val="00A3581F"/>
    <w:rsid w:val="00A37118"/>
    <w:rsid w:val="00A40CF6"/>
    <w:rsid w:val="00A42017"/>
    <w:rsid w:val="00A431D4"/>
    <w:rsid w:val="00A44D36"/>
    <w:rsid w:val="00A45378"/>
    <w:rsid w:val="00A46C63"/>
    <w:rsid w:val="00A525E0"/>
    <w:rsid w:val="00A53E7B"/>
    <w:rsid w:val="00A556BF"/>
    <w:rsid w:val="00A5580A"/>
    <w:rsid w:val="00A55C5F"/>
    <w:rsid w:val="00A56939"/>
    <w:rsid w:val="00A56950"/>
    <w:rsid w:val="00A56CED"/>
    <w:rsid w:val="00A61B49"/>
    <w:rsid w:val="00A61CED"/>
    <w:rsid w:val="00A62080"/>
    <w:rsid w:val="00A6376D"/>
    <w:rsid w:val="00A63963"/>
    <w:rsid w:val="00A63CB2"/>
    <w:rsid w:val="00A64493"/>
    <w:rsid w:val="00A66441"/>
    <w:rsid w:val="00A66E3C"/>
    <w:rsid w:val="00A67DDF"/>
    <w:rsid w:val="00A71F96"/>
    <w:rsid w:val="00A722F0"/>
    <w:rsid w:val="00A76AEE"/>
    <w:rsid w:val="00A775D5"/>
    <w:rsid w:val="00A8270F"/>
    <w:rsid w:val="00A82C61"/>
    <w:rsid w:val="00A83B59"/>
    <w:rsid w:val="00A84D63"/>
    <w:rsid w:val="00A86A9B"/>
    <w:rsid w:val="00A87D9E"/>
    <w:rsid w:val="00A9303E"/>
    <w:rsid w:val="00A93B21"/>
    <w:rsid w:val="00A940BE"/>
    <w:rsid w:val="00A9597B"/>
    <w:rsid w:val="00AA05F8"/>
    <w:rsid w:val="00AA244B"/>
    <w:rsid w:val="00AA34A9"/>
    <w:rsid w:val="00AA39D4"/>
    <w:rsid w:val="00AA5C3B"/>
    <w:rsid w:val="00AA75D5"/>
    <w:rsid w:val="00AA7B54"/>
    <w:rsid w:val="00AB15D5"/>
    <w:rsid w:val="00AB47E3"/>
    <w:rsid w:val="00AB4F93"/>
    <w:rsid w:val="00AB6B7E"/>
    <w:rsid w:val="00AC04B3"/>
    <w:rsid w:val="00AC34EF"/>
    <w:rsid w:val="00AC3800"/>
    <w:rsid w:val="00AC3BC4"/>
    <w:rsid w:val="00AC3CD5"/>
    <w:rsid w:val="00AC4D86"/>
    <w:rsid w:val="00AC7E5F"/>
    <w:rsid w:val="00AD0810"/>
    <w:rsid w:val="00AD4A36"/>
    <w:rsid w:val="00AD501A"/>
    <w:rsid w:val="00AD5377"/>
    <w:rsid w:val="00AD55E7"/>
    <w:rsid w:val="00AD5B33"/>
    <w:rsid w:val="00AD6DF7"/>
    <w:rsid w:val="00AD72CE"/>
    <w:rsid w:val="00AD7CD4"/>
    <w:rsid w:val="00AE0C8C"/>
    <w:rsid w:val="00AE1CBF"/>
    <w:rsid w:val="00AE236B"/>
    <w:rsid w:val="00AE42B1"/>
    <w:rsid w:val="00AE5827"/>
    <w:rsid w:val="00AE71CF"/>
    <w:rsid w:val="00AF054D"/>
    <w:rsid w:val="00AF2AC2"/>
    <w:rsid w:val="00AF2BCD"/>
    <w:rsid w:val="00AF4046"/>
    <w:rsid w:val="00AF7958"/>
    <w:rsid w:val="00B01E13"/>
    <w:rsid w:val="00B03728"/>
    <w:rsid w:val="00B054CA"/>
    <w:rsid w:val="00B10D1B"/>
    <w:rsid w:val="00B117DB"/>
    <w:rsid w:val="00B11F64"/>
    <w:rsid w:val="00B13403"/>
    <w:rsid w:val="00B134A0"/>
    <w:rsid w:val="00B13740"/>
    <w:rsid w:val="00B13E03"/>
    <w:rsid w:val="00B14387"/>
    <w:rsid w:val="00B15476"/>
    <w:rsid w:val="00B16D0F"/>
    <w:rsid w:val="00B23E28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3B7A"/>
    <w:rsid w:val="00B54082"/>
    <w:rsid w:val="00B57370"/>
    <w:rsid w:val="00B6087D"/>
    <w:rsid w:val="00B62C09"/>
    <w:rsid w:val="00B63382"/>
    <w:rsid w:val="00B6498C"/>
    <w:rsid w:val="00B6522B"/>
    <w:rsid w:val="00B656DC"/>
    <w:rsid w:val="00B657F0"/>
    <w:rsid w:val="00B66DFA"/>
    <w:rsid w:val="00B66DFB"/>
    <w:rsid w:val="00B67EDE"/>
    <w:rsid w:val="00B70142"/>
    <w:rsid w:val="00B7411B"/>
    <w:rsid w:val="00B80636"/>
    <w:rsid w:val="00B80F2B"/>
    <w:rsid w:val="00B81029"/>
    <w:rsid w:val="00B81BFD"/>
    <w:rsid w:val="00B81E1A"/>
    <w:rsid w:val="00B84378"/>
    <w:rsid w:val="00B857A5"/>
    <w:rsid w:val="00B859B9"/>
    <w:rsid w:val="00B8659F"/>
    <w:rsid w:val="00B866A0"/>
    <w:rsid w:val="00B925FD"/>
    <w:rsid w:val="00B92B21"/>
    <w:rsid w:val="00B945C8"/>
    <w:rsid w:val="00B95149"/>
    <w:rsid w:val="00B95B55"/>
    <w:rsid w:val="00B97687"/>
    <w:rsid w:val="00BA011D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1EE5"/>
    <w:rsid w:val="00BF4205"/>
    <w:rsid w:val="00C00FC8"/>
    <w:rsid w:val="00C01D70"/>
    <w:rsid w:val="00C02756"/>
    <w:rsid w:val="00C05AE6"/>
    <w:rsid w:val="00C06D35"/>
    <w:rsid w:val="00C074AA"/>
    <w:rsid w:val="00C10F42"/>
    <w:rsid w:val="00C123FC"/>
    <w:rsid w:val="00C128D5"/>
    <w:rsid w:val="00C13292"/>
    <w:rsid w:val="00C1528B"/>
    <w:rsid w:val="00C176AD"/>
    <w:rsid w:val="00C17A81"/>
    <w:rsid w:val="00C21185"/>
    <w:rsid w:val="00C21FF3"/>
    <w:rsid w:val="00C25146"/>
    <w:rsid w:val="00C31E91"/>
    <w:rsid w:val="00C32CDF"/>
    <w:rsid w:val="00C35818"/>
    <w:rsid w:val="00C365D6"/>
    <w:rsid w:val="00C42349"/>
    <w:rsid w:val="00C42E1B"/>
    <w:rsid w:val="00C4308D"/>
    <w:rsid w:val="00C43398"/>
    <w:rsid w:val="00C43E4B"/>
    <w:rsid w:val="00C4478B"/>
    <w:rsid w:val="00C51381"/>
    <w:rsid w:val="00C51FA2"/>
    <w:rsid w:val="00C52842"/>
    <w:rsid w:val="00C53CD3"/>
    <w:rsid w:val="00C54A69"/>
    <w:rsid w:val="00C55BBA"/>
    <w:rsid w:val="00C576A7"/>
    <w:rsid w:val="00C62184"/>
    <w:rsid w:val="00C6276C"/>
    <w:rsid w:val="00C62E30"/>
    <w:rsid w:val="00C63210"/>
    <w:rsid w:val="00C63369"/>
    <w:rsid w:val="00C66F99"/>
    <w:rsid w:val="00C77D46"/>
    <w:rsid w:val="00C81E6E"/>
    <w:rsid w:val="00C835D8"/>
    <w:rsid w:val="00C853BE"/>
    <w:rsid w:val="00C92299"/>
    <w:rsid w:val="00C92383"/>
    <w:rsid w:val="00C9351D"/>
    <w:rsid w:val="00C942D0"/>
    <w:rsid w:val="00C95D05"/>
    <w:rsid w:val="00CA0246"/>
    <w:rsid w:val="00CA4017"/>
    <w:rsid w:val="00CA4280"/>
    <w:rsid w:val="00CA45C1"/>
    <w:rsid w:val="00CA5A1A"/>
    <w:rsid w:val="00CA67F2"/>
    <w:rsid w:val="00CA6E43"/>
    <w:rsid w:val="00CB026A"/>
    <w:rsid w:val="00CB06AF"/>
    <w:rsid w:val="00CB61C0"/>
    <w:rsid w:val="00CB6EBF"/>
    <w:rsid w:val="00CC34AC"/>
    <w:rsid w:val="00CC7B05"/>
    <w:rsid w:val="00CD02BD"/>
    <w:rsid w:val="00CD031B"/>
    <w:rsid w:val="00CD0356"/>
    <w:rsid w:val="00CD1102"/>
    <w:rsid w:val="00CE3F26"/>
    <w:rsid w:val="00CE7D18"/>
    <w:rsid w:val="00CF155A"/>
    <w:rsid w:val="00CF17B6"/>
    <w:rsid w:val="00CF484F"/>
    <w:rsid w:val="00CF50A7"/>
    <w:rsid w:val="00CF6660"/>
    <w:rsid w:val="00D02BD3"/>
    <w:rsid w:val="00D04E3C"/>
    <w:rsid w:val="00D12DE1"/>
    <w:rsid w:val="00D14A07"/>
    <w:rsid w:val="00D21BDD"/>
    <w:rsid w:val="00D236C8"/>
    <w:rsid w:val="00D2435D"/>
    <w:rsid w:val="00D24FE7"/>
    <w:rsid w:val="00D25F78"/>
    <w:rsid w:val="00D26ABE"/>
    <w:rsid w:val="00D27139"/>
    <w:rsid w:val="00D3020B"/>
    <w:rsid w:val="00D32119"/>
    <w:rsid w:val="00D367A4"/>
    <w:rsid w:val="00D41A3F"/>
    <w:rsid w:val="00D42428"/>
    <w:rsid w:val="00D42881"/>
    <w:rsid w:val="00D43A85"/>
    <w:rsid w:val="00D46D40"/>
    <w:rsid w:val="00D46F7E"/>
    <w:rsid w:val="00D47205"/>
    <w:rsid w:val="00D47DF4"/>
    <w:rsid w:val="00D50EBE"/>
    <w:rsid w:val="00D53E34"/>
    <w:rsid w:val="00D53ED9"/>
    <w:rsid w:val="00D54EEA"/>
    <w:rsid w:val="00D56628"/>
    <w:rsid w:val="00D568EC"/>
    <w:rsid w:val="00D635BE"/>
    <w:rsid w:val="00D65B53"/>
    <w:rsid w:val="00D66950"/>
    <w:rsid w:val="00D67C87"/>
    <w:rsid w:val="00D72ED6"/>
    <w:rsid w:val="00D77168"/>
    <w:rsid w:val="00D805B6"/>
    <w:rsid w:val="00D82910"/>
    <w:rsid w:val="00D868A3"/>
    <w:rsid w:val="00D90392"/>
    <w:rsid w:val="00D90605"/>
    <w:rsid w:val="00D94DA3"/>
    <w:rsid w:val="00D9526C"/>
    <w:rsid w:val="00D97FE0"/>
    <w:rsid w:val="00DA0672"/>
    <w:rsid w:val="00DA38E0"/>
    <w:rsid w:val="00DA3B30"/>
    <w:rsid w:val="00DA3ED7"/>
    <w:rsid w:val="00DA69F3"/>
    <w:rsid w:val="00DA6C99"/>
    <w:rsid w:val="00DB1F1C"/>
    <w:rsid w:val="00DB2C1B"/>
    <w:rsid w:val="00DB4DBA"/>
    <w:rsid w:val="00DB5AF7"/>
    <w:rsid w:val="00DB764F"/>
    <w:rsid w:val="00DB7F18"/>
    <w:rsid w:val="00DC1F6B"/>
    <w:rsid w:val="00DC3B1C"/>
    <w:rsid w:val="00DC5AB9"/>
    <w:rsid w:val="00DD2F3B"/>
    <w:rsid w:val="00DD77B3"/>
    <w:rsid w:val="00DE169C"/>
    <w:rsid w:val="00DE233E"/>
    <w:rsid w:val="00DE46E7"/>
    <w:rsid w:val="00DF0C6C"/>
    <w:rsid w:val="00DF1174"/>
    <w:rsid w:val="00DF48FD"/>
    <w:rsid w:val="00DF4CF7"/>
    <w:rsid w:val="00DF545F"/>
    <w:rsid w:val="00DF72B7"/>
    <w:rsid w:val="00E0306E"/>
    <w:rsid w:val="00E1004A"/>
    <w:rsid w:val="00E14199"/>
    <w:rsid w:val="00E152C5"/>
    <w:rsid w:val="00E152E3"/>
    <w:rsid w:val="00E16E7A"/>
    <w:rsid w:val="00E17B31"/>
    <w:rsid w:val="00E21C18"/>
    <w:rsid w:val="00E21F66"/>
    <w:rsid w:val="00E23938"/>
    <w:rsid w:val="00E23BC3"/>
    <w:rsid w:val="00E2410A"/>
    <w:rsid w:val="00E257CC"/>
    <w:rsid w:val="00E258D8"/>
    <w:rsid w:val="00E266D9"/>
    <w:rsid w:val="00E27521"/>
    <w:rsid w:val="00E27FC2"/>
    <w:rsid w:val="00E31E4D"/>
    <w:rsid w:val="00E32577"/>
    <w:rsid w:val="00E33D22"/>
    <w:rsid w:val="00E341BC"/>
    <w:rsid w:val="00E35491"/>
    <w:rsid w:val="00E367EF"/>
    <w:rsid w:val="00E36C5E"/>
    <w:rsid w:val="00E40739"/>
    <w:rsid w:val="00E52E24"/>
    <w:rsid w:val="00E541FF"/>
    <w:rsid w:val="00E551D7"/>
    <w:rsid w:val="00E55469"/>
    <w:rsid w:val="00E62342"/>
    <w:rsid w:val="00E639BB"/>
    <w:rsid w:val="00E65335"/>
    <w:rsid w:val="00E65505"/>
    <w:rsid w:val="00E662EA"/>
    <w:rsid w:val="00E67E01"/>
    <w:rsid w:val="00E71436"/>
    <w:rsid w:val="00E722B7"/>
    <w:rsid w:val="00E7240C"/>
    <w:rsid w:val="00E738AF"/>
    <w:rsid w:val="00E73BFB"/>
    <w:rsid w:val="00E74E6B"/>
    <w:rsid w:val="00E764AA"/>
    <w:rsid w:val="00E80290"/>
    <w:rsid w:val="00E8127E"/>
    <w:rsid w:val="00E81454"/>
    <w:rsid w:val="00E83232"/>
    <w:rsid w:val="00E84C65"/>
    <w:rsid w:val="00E85556"/>
    <w:rsid w:val="00E85A98"/>
    <w:rsid w:val="00E90593"/>
    <w:rsid w:val="00E9199F"/>
    <w:rsid w:val="00E95BF8"/>
    <w:rsid w:val="00E96B80"/>
    <w:rsid w:val="00EB00D7"/>
    <w:rsid w:val="00EB082D"/>
    <w:rsid w:val="00EB0C18"/>
    <w:rsid w:val="00EB21BA"/>
    <w:rsid w:val="00EB5906"/>
    <w:rsid w:val="00EB5AFE"/>
    <w:rsid w:val="00EB6436"/>
    <w:rsid w:val="00EB6B22"/>
    <w:rsid w:val="00EB6EF3"/>
    <w:rsid w:val="00EC32FE"/>
    <w:rsid w:val="00EC3512"/>
    <w:rsid w:val="00EC38B4"/>
    <w:rsid w:val="00EC3955"/>
    <w:rsid w:val="00EC572A"/>
    <w:rsid w:val="00EC6F5B"/>
    <w:rsid w:val="00EC7AB9"/>
    <w:rsid w:val="00ED348F"/>
    <w:rsid w:val="00ED59EF"/>
    <w:rsid w:val="00ED5E6B"/>
    <w:rsid w:val="00ED692D"/>
    <w:rsid w:val="00ED6AF7"/>
    <w:rsid w:val="00EE1BA2"/>
    <w:rsid w:val="00EE25D0"/>
    <w:rsid w:val="00EE342B"/>
    <w:rsid w:val="00EE5E8B"/>
    <w:rsid w:val="00EE6A53"/>
    <w:rsid w:val="00EF0F76"/>
    <w:rsid w:val="00EF2905"/>
    <w:rsid w:val="00EF5B38"/>
    <w:rsid w:val="00EF6D8E"/>
    <w:rsid w:val="00EF70CE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1629"/>
    <w:rsid w:val="00F22623"/>
    <w:rsid w:val="00F26596"/>
    <w:rsid w:val="00F33893"/>
    <w:rsid w:val="00F35ADF"/>
    <w:rsid w:val="00F35D6B"/>
    <w:rsid w:val="00F42497"/>
    <w:rsid w:val="00F44D7B"/>
    <w:rsid w:val="00F45087"/>
    <w:rsid w:val="00F45ABF"/>
    <w:rsid w:val="00F461D3"/>
    <w:rsid w:val="00F46B57"/>
    <w:rsid w:val="00F50DCC"/>
    <w:rsid w:val="00F51BA6"/>
    <w:rsid w:val="00F51C09"/>
    <w:rsid w:val="00F55500"/>
    <w:rsid w:val="00F56284"/>
    <w:rsid w:val="00F56553"/>
    <w:rsid w:val="00F56DA2"/>
    <w:rsid w:val="00F60775"/>
    <w:rsid w:val="00F613E4"/>
    <w:rsid w:val="00F6469E"/>
    <w:rsid w:val="00F66275"/>
    <w:rsid w:val="00F66AC9"/>
    <w:rsid w:val="00F673A0"/>
    <w:rsid w:val="00F67468"/>
    <w:rsid w:val="00F72960"/>
    <w:rsid w:val="00F72E26"/>
    <w:rsid w:val="00F73663"/>
    <w:rsid w:val="00F7415B"/>
    <w:rsid w:val="00F75513"/>
    <w:rsid w:val="00F77371"/>
    <w:rsid w:val="00F77A30"/>
    <w:rsid w:val="00F77E93"/>
    <w:rsid w:val="00F841AD"/>
    <w:rsid w:val="00F84762"/>
    <w:rsid w:val="00F8481F"/>
    <w:rsid w:val="00F90B09"/>
    <w:rsid w:val="00F91247"/>
    <w:rsid w:val="00F92F03"/>
    <w:rsid w:val="00F970F9"/>
    <w:rsid w:val="00FA0194"/>
    <w:rsid w:val="00FA1B91"/>
    <w:rsid w:val="00FA34A5"/>
    <w:rsid w:val="00FA3C49"/>
    <w:rsid w:val="00FA4964"/>
    <w:rsid w:val="00FA6E16"/>
    <w:rsid w:val="00FB2620"/>
    <w:rsid w:val="00FB2AC6"/>
    <w:rsid w:val="00FB306D"/>
    <w:rsid w:val="00FB4060"/>
    <w:rsid w:val="00FB5786"/>
    <w:rsid w:val="00FB6C45"/>
    <w:rsid w:val="00FC49B3"/>
    <w:rsid w:val="00FC4D8D"/>
    <w:rsid w:val="00FC5390"/>
    <w:rsid w:val="00FC64F7"/>
    <w:rsid w:val="00FD140D"/>
    <w:rsid w:val="00FD2A28"/>
    <w:rsid w:val="00FD541D"/>
    <w:rsid w:val="00FD7849"/>
    <w:rsid w:val="00FE0CE8"/>
    <w:rsid w:val="00FE149A"/>
    <w:rsid w:val="00FE252C"/>
    <w:rsid w:val="00FE335F"/>
    <w:rsid w:val="00FE5A91"/>
    <w:rsid w:val="00FE6451"/>
    <w:rsid w:val="00FE7DA6"/>
    <w:rsid w:val="00FF109A"/>
    <w:rsid w:val="00FF1E1F"/>
    <w:rsid w:val="00FF547A"/>
    <w:rsid w:val="00FF6A01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aliases w:val="Számozott lista 1,Welt L,List Paragraph1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aliases w:val="Számozott lista 1 Char,Welt L Char,List Paragraph1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zvegtrzsChar">
    <w:name w:val="Szövegtörzs Char"/>
    <w:aliases w:val="normabeh Char,Standard paragraph Char"/>
    <w:link w:val="Szvegtrzs"/>
    <w:locked/>
    <w:rsid w:val="00C95D05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C95D05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C95D05"/>
    <w:rPr>
      <w:sz w:val="24"/>
      <w:szCs w:val="24"/>
      <w:lang w:eastAsia="en-US"/>
    </w:rPr>
  </w:style>
  <w:style w:type="paragraph" w:customStyle="1" w:styleId="Default">
    <w:name w:val="Default"/>
    <w:rsid w:val="000D3B4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Rcsostblzat1">
    <w:name w:val="Rácsos táblázat1"/>
    <w:basedOn w:val="Normltblzat"/>
    <w:next w:val="Rcsostblzat"/>
    <w:uiPriority w:val="59"/>
    <w:rsid w:val="005C282A"/>
    <w:pPr>
      <w:jc w:val="both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">
    <w:name w:val="msonormalcxspmiddle"/>
    <w:basedOn w:val="Norml"/>
    <w:rsid w:val="00A62080"/>
    <w:pPr>
      <w:spacing w:before="100" w:beforeAutospacing="1" w:after="100" w:afterAutospacing="1"/>
      <w:jc w:val="left"/>
    </w:pPr>
    <w:rPr>
      <w:rFonts w:eastAsia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gadoros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7BB85-8B8E-4C4B-99E0-E12682347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6</Pages>
  <Words>1588</Words>
  <Characters>10959</Characters>
  <Application>Microsoft Office Word</Application>
  <DocSecurity>0</DocSecurity>
  <Lines>91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46</cp:revision>
  <cp:lastPrinted>2024-02-12T10:12:00Z</cp:lastPrinted>
  <dcterms:created xsi:type="dcterms:W3CDTF">2023-11-14T14:45:00Z</dcterms:created>
  <dcterms:modified xsi:type="dcterms:W3CDTF">2024-03-11T12:07:00Z</dcterms:modified>
</cp:coreProperties>
</file>