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1E9651F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A3634A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1F35BF">
        <w:rPr>
          <w:sz w:val="32"/>
          <w:szCs w:val="32"/>
        </w:rPr>
        <w:t>február 2</w:t>
      </w:r>
      <w:r w:rsidR="00A3634A">
        <w:rPr>
          <w:sz w:val="32"/>
          <w:szCs w:val="32"/>
        </w:rPr>
        <w:t>0-a</w:t>
      </w:r>
      <w:r w:rsidR="001155DB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1155DB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F871A84" w:rsidR="0037512C" w:rsidRPr="001156DA" w:rsidRDefault="00A3634A" w:rsidP="001F35BF">
      <w:pPr>
        <w:shd w:val="clear" w:color="auto" w:fill="FFFFFF"/>
        <w:ind w:left="709" w:firstLine="709"/>
        <w:rPr>
          <w:b/>
          <w:u w:val="single"/>
        </w:rPr>
      </w:pPr>
      <w:r w:rsidRPr="00A3634A">
        <w:rPr>
          <w:b/>
          <w:sz w:val="72"/>
          <w:szCs w:val="72"/>
          <w:u w:val="single"/>
        </w:rPr>
        <w:t>3.</w:t>
      </w:r>
      <w:r>
        <w:rPr>
          <w:b/>
          <w:u w:val="single"/>
        </w:rPr>
        <w:t xml:space="preserve"> </w:t>
      </w:r>
      <w:r w:rsidR="0037512C"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4046E3CF" w14:textId="4D8B3503" w:rsidR="001F35BF" w:rsidRPr="001F35BF" w:rsidRDefault="0037512C" w:rsidP="001F35BF">
      <w:pPr>
        <w:shd w:val="clear" w:color="auto" w:fill="FFFFFF"/>
        <w:ind w:left="2835" w:hanging="2835"/>
        <w:rPr>
          <w:bCs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1F35BF" w:rsidRPr="001F35BF">
        <w:rPr>
          <w:b/>
        </w:rPr>
        <w:tab/>
      </w:r>
      <w:r w:rsidR="005C6CA2">
        <w:rPr>
          <w:bCs/>
        </w:rPr>
        <w:t>Beszámoló</w:t>
      </w:r>
      <w:r w:rsidR="001F35BF" w:rsidRPr="001F35BF">
        <w:rPr>
          <w:bCs/>
        </w:rPr>
        <w:t xml:space="preserve"> a Justh Zsigmond Művelődési Ház és Könyvtár munkájáról</w:t>
      </w:r>
    </w:p>
    <w:p w14:paraId="7A9E4314" w14:textId="43B4EFD9" w:rsidR="001F35BF" w:rsidRDefault="001F35BF" w:rsidP="001F35BF">
      <w:pPr>
        <w:shd w:val="clear" w:color="auto" w:fill="FFFFFF"/>
        <w:ind w:left="2835" w:hanging="2835"/>
        <w:rPr>
          <w:bCs/>
        </w:rPr>
      </w:pPr>
      <w:r w:rsidRPr="001F35BF">
        <w:rPr>
          <w:bCs/>
        </w:rPr>
        <w:tab/>
      </w:r>
      <w:r w:rsidR="001C39E7">
        <w:rPr>
          <w:bCs/>
        </w:rPr>
        <w:t>202</w:t>
      </w:r>
      <w:r w:rsidR="00A3634A">
        <w:rPr>
          <w:bCs/>
        </w:rPr>
        <w:t>4</w:t>
      </w:r>
      <w:r w:rsidR="001C39E7">
        <w:rPr>
          <w:bCs/>
        </w:rPr>
        <w:t>. évi rendezvény naptár és szolgáltatási terv elfogadása</w:t>
      </w:r>
    </w:p>
    <w:p w14:paraId="113EBCF0" w14:textId="77777777" w:rsidR="001F35BF" w:rsidRPr="001F35BF" w:rsidRDefault="001F35BF" w:rsidP="001F35BF">
      <w:pPr>
        <w:shd w:val="clear" w:color="auto" w:fill="FFFFFF"/>
        <w:ind w:left="2835" w:hanging="2835"/>
        <w:rPr>
          <w:bCs/>
        </w:rPr>
      </w:pPr>
    </w:p>
    <w:p w14:paraId="3D062434" w14:textId="2EE2F910" w:rsidR="0037512C" w:rsidRPr="006312DD" w:rsidRDefault="0037512C" w:rsidP="001F35BF">
      <w:pPr>
        <w:shd w:val="clear" w:color="auto" w:fill="FFFFFF"/>
        <w:ind w:left="2835" w:hanging="2835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1D0084F1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54BEE">
        <w:t xml:space="preserve">Higyed-Horváth Viktória </w:t>
      </w:r>
      <w:r w:rsidR="007D002F">
        <w:t xml:space="preserve">Katalin </w:t>
      </w:r>
      <w:r w:rsidR="00E54BEE">
        <w:t>intézményvezető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54C0522F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4C0FCA" w:rsidRPr="004C0FCA">
        <w:rPr>
          <w:bCs/>
        </w:rPr>
        <w:t>Szociális, Kulturális, Egészségügyi és Sport Bizottság</w:t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5479A54A" w:rsidR="0037512C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59C6F6DA" w14:textId="77777777" w:rsidR="001F35BF" w:rsidRPr="00602176" w:rsidRDefault="001F35BF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10ED18F5" w14:textId="3F832B36" w:rsidR="0037512C" w:rsidRDefault="0037512C" w:rsidP="006A59BD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7D002F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1F35BF">
        <w:rPr>
          <w:b/>
          <w:sz w:val="28"/>
        </w:rPr>
        <w:t>február 2</w:t>
      </w:r>
      <w:r w:rsidR="007D002F">
        <w:rPr>
          <w:b/>
          <w:sz w:val="28"/>
        </w:rPr>
        <w:t>0-á</w:t>
      </w:r>
      <w:r w:rsidR="001155DB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1155DB">
        <w:rPr>
          <w:b/>
          <w:sz w:val="28"/>
        </w:rPr>
        <w:t>es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>ülésére</w:t>
      </w:r>
      <w:r w:rsidR="006A59BD" w:rsidRPr="006A59BD">
        <w:rPr>
          <w:b/>
          <w:bCs/>
          <w:sz w:val="28"/>
          <w:szCs w:val="28"/>
        </w:rPr>
        <w:t xml:space="preserve"> </w:t>
      </w:r>
    </w:p>
    <w:p w14:paraId="6F4CA60C" w14:textId="77777777" w:rsidR="001F35BF" w:rsidRPr="00C84BBD" w:rsidRDefault="001F35BF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37780E74" w14:textId="63DABAF1" w:rsidR="001F35BF" w:rsidRPr="005C6CA2" w:rsidRDefault="001F35BF" w:rsidP="005C6CA2">
      <w:pPr>
        <w:spacing w:line="256" w:lineRule="auto"/>
        <w:ind w:left="851" w:hanging="851"/>
        <w:contextualSpacing/>
        <w:jc w:val="left"/>
        <w:rPr>
          <w:rFonts w:eastAsia="Times New Roman"/>
          <w:bCs/>
          <w:sz w:val="28"/>
          <w:szCs w:val="28"/>
          <w:lang w:eastAsia="hu-HU"/>
        </w:rPr>
      </w:pPr>
      <w:r w:rsidRPr="005C6CA2">
        <w:rPr>
          <w:rFonts w:eastAsia="Times New Roman"/>
          <w:b/>
          <w:sz w:val="28"/>
          <w:szCs w:val="28"/>
          <w:lang w:eastAsia="hu-HU"/>
        </w:rPr>
        <w:t>Tárgy</w:t>
      </w:r>
      <w:r w:rsidRPr="005C6CA2">
        <w:rPr>
          <w:rFonts w:eastAsia="Times New Roman"/>
          <w:bCs/>
          <w:sz w:val="28"/>
          <w:szCs w:val="28"/>
          <w:lang w:eastAsia="hu-HU"/>
        </w:rPr>
        <w:t xml:space="preserve">: </w:t>
      </w:r>
      <w:r w:rsidR="005C6CA2" w:rsidRPr="005C6CA2">
        <w:rPr>
          <w:rFonts w:eastAsia="Times New Roman"/>
          <w:bCs/>
          <w:sz w:val="28"/>
          <w:szCs w:val="28"/>
          <w:lang w:eastAsia="hu-HU"/>
        </w:rPr>
        <w:t>Beszámoló a</w:t>
      </w:r>
      <w:r w:rsidRPr="005C6CA2">
        <w:rPr>
          <w:bCs/>
          <w:sz w:val="28"/>
          <w:szCs w:val="28"/>
        </w:rPr>
        <w:t xml:space="preserve"> Justh Zsigmond Művelődési Ház és Könyvtár munkájáról</w:t>
      </w:r>
    </w:p>
    <w:p w14:paraId="13CF38BB" w14:textId="5860DCFC" w:rsidR="001F35BF" w:rsidRPr="005C6CA2" w:rsidRDefault="001C39E7" w:rsidP="001F35BF">
      <w:pPr>
        <w:shd w:val="clear" w:color="auto" w:fill="FFFFFF"/>
        <w:ind w:left="85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7D002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 évi rendezvény naptár és szolgáltatási terv elfogadása</w:t>
      </w:r>
    </w:p>
    <w:p w14:paraId="740E48EC" w14:textId="77777777" w:rsidR="001F35BF" w:rsidRDefault="001F35BF" w:rsidP="0037512C">
      <w:pPr>
        <w:jc w:val="center"/>
        <w:rPr>
          <w:b/>
          <w:sz w:val="28"/>
          <w:szCs w:val="28"/>
        </w:rPr>
      </w:pPr>
    </w:p>
    <w:p w14:paraId="72E325B3" w14:textId="6A8B10BE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53E8D4B3" w14:textId="77777777" w:rsidR="0065239B" w:rsidRDefault="0065239B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0A89561B" w14:textId="77777777" w:rsidR="005C6CA2" w:rsidRPr="00A9149B" w:rsidRDefault="005C6CA2" w:rsidP="005C6CA2">
      <w:pPr>
        <w:rPr>
          <w:b/>
        </w:rPr>
      </w:pPr>
      <w:r w:rsidRPr="00A9149B">
        <w:rPr>
          <w:b/>
        </w:rPr>
        <w:t>Tisztelt Képviselőtestület!</w:t>
      </w:r>
    </w:p>
    <w:p w14:paraId="51B90035" w14:textId="77777777" w:rsidR="005C6CA2" w:rsidRPr="00A9149B" w:rsidRDefault="005C6CA2" w:rsidP="005C6CA2">
      <w:pPr>
        <w:rPr>
          <w:b/>
        </w:rPr>
      </w:pPr>
    </w:p>
    <w:p w14:paraId="4149C626" w14:textId="1A1545C8" w:rsidR="005C6CA2" w:rsidRPr="00044234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rPr>
          <w:bCs/>
        </w:rPr>
      </w:pPr>
      <w:r>
        <w:rPr>
          <w:bCs/>
        </w:rPr>
        <w:t>Gádoros Nagyközség Önkormányzat</w:t>
      </w:r>
      <w:r w:rsidR="002B2E90">
        <w:rPr>
          <w:bCs/>
        </w:rPr>
        <w:t xml:space="preserve">ához megküldésre került </w:t>
      </w:r>
      <w:r w:rsidR="00CC0EA0">
        <w:rPr>
          <w:bCs/>
        </w:rPr>
        <w:t>megtárgyalásra és elfogadásra</w:t>
      </w:r>
      <w:r>
        <w:rPr>
          <w:bCs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Gádoros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Nagyközség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Önkormányzata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Képviselő-testületének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Justh Zsigmond </w:t>
      </w:r>
      <w:proofErr w:type="spellStart"/>
      <w:r w:rsidRPr="00044234">
        <w:rPr>
          <w:rFonts w:eastAsiaTheme="minorEastAsia"/>
          <w:bCs/>
          <w:kern w:val="28"/>
          <w:lang w:val="en-US"/>
        </w:rPr>
        <w:t>Művelődési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Háza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és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Könyvtára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r w:rsidRPr="00044234">
        <w:rPr>
          <w:bCs/>
        </w:rPr>
        <w:t>202</w:t>
      </w:r>
      <w:r w:rsidR="007D002F">
        <w:rPr>
          <w:bCs/>
        </w:rPr>
        <w:t>3</w:t>
      </w:r>
      <w:r w:rsidRPr="00044234">
        <w:rPr>
          <w:bCs/>
        </w:rPr>
        <w:t>. évi beszámolój</w:t>
      </w:r>
      <w:r w:rsidR="002B2E90">
        <w:rPr>
          <w:bCs/>
        </w:rPr>
        <w:t>a,</w:t>
      </w:r>
      <w:r>
        <w:rPr>
          <w:bCs/>
        </w:rPr>
        <w:t xml:space="preserve"> a </w:t>
      </w:r>
      <w:r w:rsidR="002B2E90">
        <w:rPr>
          <w:bCs/>
        </w:rPr>
        <w:t>202</w:t>
      </w:r>
      <w:r w:rsidR="007D002F">
        <w:rPr>
          <w:bCs/>
        </w:rPr>
        <w:t>4</w:t>
      </w:r>
      <w:r w:rsidR="002B2E90">
        <w:rPr>
          <w:bCs/>
        </w:rPr>
        <w:t xml:space="preserve">. évi rendezvény naptára és szolgáltatási terve. </w:t>
      </w:r>
      <w:r w:rsidR="003D417F">
        <w:rPr>
          <w:bCs/>
        </w:rPr>
        <w:t>(Mellékletként csatolva.)</w:t>
      </w:r>
    </w:p>
    <w:p w14:paraId="464371ED" w14:textId="07ED0048" w:rsidR="005C6CA2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/>
        </w:rPr>
      </w:pPr>
    </w:p>
    <w:p w14:paraId="239CDB8A" w14:textId="104D9E12" w:rsidR="00CC0EA0" w:rsidRPr="00CC0EA0" w:rsidRDefault="00CC0EA0" w:rsidP="00CC0EA0">
      <w:pPr>
        <w:rPr>
          <w:bCs/>
        </w:rPr>
      </w:pPr>
      <w:r w:rsidRPr="00CC0EA0">
        <w:rPr>
          <w:bCs/>
        </w:rPr>
        <w:t>Tisztelt Képviselő</w:t>
      </w:r>
      <w:r w:rsidR="00CC1D60">
        <w:rPr>
          <w:bCs/>
        </w:rPr>
        <w:t>-</w:t>
      </w:r>
      <w:r w:rsidRPr="00CC0EA0">
        <w:rPr>
          <w:bCs/>
        </w:rPr>
        <w:t>testület!</w:t>
      </w:r>
    </w:p>
    <w:p w14:paraId="417D87CB" w14:textId="5BBFC3D7" w:rsidR="002B2E90" w:rsidRDefault="00CC0EA0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Kérem az előterjesztés megtárgyalását és a határozati javaslat meghozatalát.</w:t>
      </w:r>
    </w:p>
    <w:p w14:paraId="66C9003F" w14:textId="77777777" w:rsidR="00CC0EA0" w:rsidRPr="002B2E90" w:rsidRDefault="00CC0EA0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14:paraId="24766DF0" w14:textId="77777777" w:rsidR="005C6CA2" w:rsidRPr="00A9149B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>Határozati javaslat I.:</w:t>
      </w:r>
    </w:p>
    <w:p w14:paraId="6E6445AF" w14:textId="79B00828" w:rsidR="005C6CA2" w:rsidRDefault="005C6CA2" w:rsidP="005C6CA2">
      <w:pPr>
        <w:rPr>
          <w:bCs/>
        </w:rPr>
      </w:pPr>
      <w:r w:rsidRPr="00AC45B2">
        <w:rPr>
          <w:bCs/>
        </w:rPr>
        <w:t xml:space="preserve">Gádoros Nagyközség Önkormányzat Képviselő-testülete </w:t>
      </w:r>
      <w:r>
        <w:rPr>
          <w:bCs/>
        </w:rPr>
        <w:t xml:space="preserve">jóváhagyja Gádoros Nagyközség Önkormányzata Képviselő-testületének </w:t>
      </w:r>
      <w:r w:rsidRPr="00AC45B2">
        <w:rPr>
          <w:bCs/>
        </w:rPr>
        <w:t>Justh Zsigmond Művelődési Háza és Könyvtára</w:t>
      </w:r>
      <w:r>
        <w:rPr>
          <w:bCs/>
        </w:rPr>
        <w:t xml:space="preserve"> 202</w:t>
      </w:r>
      <w:r w:rsidR="007D002F">
        <w:rPr>
          <w:bCs/>
        </w:rPr>
        <w:t>3</w:t>
      </w:r>
      <w:r>
        <w:rPr>
          <w:bCs/>
        </w:rPr>
        <w:t>. évi</w:t>
      </w:r>
      <w:r w:rsidRPr="00AC45B2">
        <w:rPr>
          <w:bCs/>
        </w:rPr>
        <w:t xml:space="preserve"> beszámolóját</w:t>
      </w:r>
      <w:r>
        <w:rPr>
          <w:bCs/>
        </w:rPr>
        <w:t>.</w:t>
      </w:r>
    </w:p>
    <w:p w14:paraId="17D23EF1" w14:textId="77777777" w:rsidR="005C6CA2" w:rsidRDefault="005C6CA2" w:rsidP="005C6CA2">
      <w:pPr>
        <w:rPr>
          <w:bCs/>
        </w:rPr>
      </w:pPr>
    </w:p>
    <w:p w14:paraId="77C55A78" w14:textId="77777777" w:rsidR="005C6CA2" w:rsidRDefault="005C6CA2" w:rsidP="005C6CA2">
      <w:pPr>
        <w:rPr>
          <w:bCs/>
        </w:rPr>
      </w:pPr>
      <w:r w:rsidRPr="00AC45B2">
        <w:rPr>
          <w:b/>
        </w:rPr>
        <w:t>Felelős</w:t>
      </w:r>
      <w:r>
        <w:rPr>
          <w:bCs/>
        </w:rPr>
        <w:t>:</w:t>
      </w:r>
      <w:r>
        <w:rPr>
          <w:bCs/>
        </w:rPr>
        <w:tab/>
      </w:r>
      <w:r>
        <w:rPr>
          <w:bCs/>
        </w:rPr>
        <w:tab/>
        <w:t>Dr. Szilágyi Tibor polgármester</w:t>
      </w:r>
    </w:p>
    <w:p w14:paraId="692CB343" w14:textId="304F124D" w:rsidR="005C6CA2" w:rsidRDefault="005C6CA2" w:rsidP="005C6CA2">
      <w:pPr>
        <w:ind w:left="2127" w:hanging="2127"/>
        <w:rPr>
          <w:bCs/>
        </w:rPr>
      </w:pPr>
      <w:r w:rsidRPr="00AC45B2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</w:r>
      <w:r w:rsidR="002B2E90">
        <w:rPr>
          <w:bCs/>
        </w:rPr>
        <w:t>Higyed-Horváth Viktória</w:t>
      </w:r>
      <w:r w:rsidR="009612AE">
        <w:rPr>
          <w:bCs/>
        </w:rPr>
        <w:t xml:space="preserve"> Katalin</w:t>
      </w:r>
      <w:r w:rsidR="007D002F">
        <w:rPr>
          <w:bCs/>
        </w:rPr>
        <w:t xml:space="preserve"> intézményvezető,</w:t>
      </w:r>
      <w:r w:rsidR="002B2E90">
        <w:rPr>
          <w:bCs/>
        </w:rPr>
        <w:t xml:space="preserve"> </w:t>
      </w:r>
      <w:r>
        <w:rPr>
          <w:bCs/>
        </w:rPr>
        <w:t>Justh Zsigmond Művelődési Ház és Könyvtár</w:t>
      </w:r>
    </w:p>
    <w:p w14:paraId="72E61356" w14:textId="77777777" w:rsidR="005C6CA2" w:rsidRDefault="005C6CA2" w:rsidP="005C6CA2">
      <w:pPr>
        <w:rPr>
          <w:bCs/>
        </w:rPr>
      </w:pPr>
      <w:r w:rsidRPr="00AC45B2">
        <w:rPr>
          <w:b/>
        </w:rPr>
        <w:t>Határidő</w:t>
      </w:r>
      <w:r>
        <w:rPr>
          <w:bCs/>
        </w:rPr>
        <w:t xml:space="preserve">: </w:t>
      </w:r>
      <w:r>
        <w:rPr>
          <w:bCs/>
        </w:rPr>
        <w:tab/>
      </w:r>
      <w:r>
        <w:rPr>
          <w:bCs/>
        </w:rPr>
        <w:tab/>
        <w:t>értelem szerint</w:t>
      </w:r>
    </w:p>
    <w:p w14:paraId="7F80D010" w14:textId="77777777" w:rsidR="005C6CA2" w:rsidRDefault="005C6CA2" w:rsidP="005C6CA2">
      <w:pPr>
        <w:rPr>
          <w:bCs/>
        </w:rPr>
      </w:pPr>
    </w:p>
    <w:p w14:paraId="0BBADF8A" w14:textId="77777777" w:rsidR="005C6CA2" w:rsidRPr="00AC45B2" w:rsidRDefault="005C6CA2" w:rsidP="005C6CA2">
      <w:pPr>
        <w:rPr>
          <w:bCs/>
        </w:rPr>
      </w:pPr>
    </w:p>
    <w:p w14:paraId="1B1E7000" w14:textId="77777777" w:rsidR="005C6CA2" w:rsidRPr="00A9149B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>Határozati javaslat II.:</w:t>
      </w:r>
    </w:p>
    <w:p w14:paraId="79BB72AF" w14:textId="3BADCE5F" w:rsidR="005C6CA2" w:rsidRDefault="005C6CA2" w:rsidP="005C6CA2">
      <w:pPr>
        <w:rPr>
          <w:bCs/>
        </w:rPr>
      </w:pPr>
      <w:r w:rsidRPr="00AC45B2">
        <w:rPr>
          <w:bCs/>
        </w:rPr>
        <w:t xml:space="preserve">Gádoros Nagyközség Önkormányzat Képviselő-testülete </w:t>
      </w:r>
      <w:r>
        <w:rPr>
          <w:bCs/>
        </w:rPr>
        <w:t xml:space="preserve">elfogadja Gádoros Nagyközség Önkormányzata Képviselő-testületének </w:t>
      </w:r>
      <w:r w:rsidRPr="00AC45B2">
        <w:rPr>
          <w:bCs/>
        </w:rPr>
        <w:t>Justh Zsigmond Művelődési Háza és Könyvtára</w:t>
      </w:r>
      <w:r>
        <w:rPr>
          <w:bCs/>
        </w:rPr>
        <w:t xml:space="preserve"> 202</w:t>
      </w:r>
      <w:r w:rsidR="007D002F">
        <w:rPr>
          <w:bCs/>
        </w:rPr>
        <w:t>4</w:t>
      </w:r>
      <w:r>
        <w:rPr>
          <w:bCs/>
        </w:rPr>
        <w:t>. évi</w:t>
      </w:r>
      <w:r w:rsidRPr="00AC45B2">
        <w:rPr>
          <w:bCs/>
        </w:rPr>
        <w:t xml:space="preserve"> </w:t>
      </w:r>
      <w:r w:rsidR="002B2E90">
        <w:rPr>
          <w:bCs/>
        </w:rPr>
        <w:t xml:space="preserve">rendezvény naptárát és </w:t>
      </w:r>
      <w:r>
        <w:rPr>
          <w:bCs/>
        </w:rPr>
        <w:t>szolgáltatási tervét.</w:t>
      </w:r>
    </w:p>
    <w:p w14:paraId="272B96BE" w14:textId="77777777" w:rsidR="005C6CA2" w:rsidRDefault="005C6CA2" w:rsidP="005C6CA2">
      <w:pPr>
        <w:rPr>
          <w:bCs/>
        </w:rPr>
      </w:pPr>
    </w:p>
    <w:p w14:paraId="4E42B18B" w14:textId="77777777" w:rsidR="005C6CA2" w:rsidRDefault="005C6CA2" w:rsidP="005C6CA2">
      <w:pPr>
        <w:rPr>
          <w:bCs/>
        </w:rPr>
      </w:pPr>
      <w:r w:rsidRPr="00AC45B2">
        <w:rPr>
          <w:b/>
        </w:rPr>
        <w:t>Felelős</w:t>
      </w:r>
      <w:r>
        <w:rPr>
          <w:bCs/>
        </w:rPr>
        <w:t>:</w:t>
      </w:r>
      <w:r>
        <w:rPr>
          <w:bCs/>
        </w:rPr>
        <w:tab/>
      </w:r>
      <w:r>
        <w:rPr>
          <w:bCs/>
        </w:rPr>
        <w:tab/>
        <w:t>Dr. Szilágyi Tibor polgármester</w:t>
      </w:r>
    </w:p>
    <w:p w14:paraId="6FA1F603" w14:textId="714F492C" w:rsidR="005C6CA2" w:rsidRDefault="005C6CA2" w:rsidP="005C6CA2">
      <w:pPr>
        <w:ind w:left="2127" w:hanging="2127"/>
        <w:rPr>
          <w:bCs/>
        </w:rPr>
      </w:pPr>
      <w:r w:rsidRPr="00AC45B2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</w:r>
      <w:r w:rsidR="002B2E90">
        <w:rPr>
          <w:bCs/>
        </w:rPr>
        <w:t>Higyed-Horváth Viktória</w:t>
      </w:r>
      <w:r w:rsidR="009612AE">
        <w:rPr>
          <w:bCs/>
        </w:rPr>
        <w:t xml:space="preserve"> Katalin</w:t>
      </w:r>
      <w:r w:rsidR="007D002F">
        <w:rPr>
          <w:bCs/>
        </w:rPr>
        <w:t xml:space="preserve"> intézményvezető,</w:t>
      </w:r>
      <w:r>
        <w:rPr>
          <w:bCs/>
        </w:rPr>
        <w:t xml:space="preserve"> Justh Zsigmond Művelődési Ház és Könyvtár</w:t>
      </w:r>
    </w:p>
    <w:p w14:paraId="3367CD19" w14:textId="77777777" w:rsidR="005C6CA2" w:rsidRPr="00AC45B2" w:rsidRDefault="005C6CA2" w:rsidP="005C6CA2">
      <w:pPr>
        <w:rPr>
          <w:bCs/>
        </w:rPr>
      </w:pPr>
      <w:r w:rsidRPr="00AC45B2">
        <w:rPr>
          <w:b/>
        </w:rPr>
        <w:t>Határidő</w:t>
      </w:r>
      <w:r>
        <w:rPr>
          <w:bCs/>
        </w:rPr>
        <w:t xml:space="preserve">: </w:t>
      </w:r>
      <w:r>
        <w:rPr>
          <w:bCs/>
        </w:rPr>
        <w:tab/>
      </w:r>
      <w:r>
        <w:rPr>
          <w:bCs/>
        </w:rPr>
        <w:tab/>
        <w:t>értelem szerint</w:t>
      </w:r>
    </w:p>
    <w:p w14:paraId="3034033D" w14:textId="77777777" w:rsidR="005C6CA2" w:rsidRPr="00A9149B" w:rsidRDefault="005C6CA2" w:rsidP="005C6CA2">
      <w:pPr>
        <w:spacing w:line="360" w:lineRule="auto"/>
        <w:rPr>
          <w:b/>
        </w:rPr>
      </w:pPr>
    </w:p>
    <w:p w14:paraId="566CF5C1" w14:textId="77777777" w:rsidR="005C6CA2" w:rsidRPr="00A9149B" w:rsidRDefault="005C6CA2" w:rsidP="005C6CA2">
      <w:pPr>
        <w:rPr>
          <w:b/>
        </w:rPr>
      </w:pPr>
    </w:p>
    <w:p w14:paraId="2FDD0B60" w14:textId="2627FE66" w:rsidR="00EC116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7D002F">
        <w:rPr>
          <w:rFonts w:eastAsia="Times New Roman"/>
          <w:lang w:eastAsia="hu-HU"/>
        </w:rPr>
        <w:t>4</w:t>
      </w:r>
      <w:r w:rsidR="00426D80" w:rsidRPr="002C65ED">
        <w:rPr>
          <w:rFonts w:eastAsia="Times New Roman"/>
          <w:lang w:eastAsia="hu-HU"/>
        </w:rPr>
        <w:t xml:space="preserve">. </w:t>
      </w:r>
      <w:r w:rsidR="00F11778">
        <w:rPr>
          <w:rFonts w:eastAsia="Times New Roman"/>
          <w:lang w:eastAsia="hu-HU"/>
        </w:rPr>
        <w:t xml:space="preserve">február </w:t>
      </w:r>
      <w:r w:rsidR="007D002F">
        <w:rPr>
          <w:rFonts w:eastAsia="Times New Roman"/>
          <w:lang w:eastAsia="hu-HU"/>
        </w:rPr>
        <w:t>07</w:t>
      </w:r>
      <w:r w:rsidR="002B2E90">
        <w:rPr>
          <w:rFonts w:eastAsia="Times New Roman"/>
          <w:lang w:eastAsia="hu-HU"/>
        </w:rPr>
        <w:t>.</w:t>
      </w:r>
    </w:p>
    <w:p w14:paraId="445CBBFC" w14:textId="34A48678" w:rsidR="002B2E90" w:rsidRDefault="002B2E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26C76DDB" w14:textId="77777777" w:rsidR="002B2E90" w:rsidRPr="002C65ED" w:rsidRDefault="002B2E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05C2309" w:rsidR="00D42428" w:rsidRPr="002C65ED" w:rsidRDefault="00BB5F57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 </w:t>
      </w:r>
      <w:r w:rsidR="00D42428"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="00D42428"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7032D8"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5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1BDD"/>
    <w:rsid w:val="000539CC"/>
    <w:rsid w:val="00055885"/>
    <w:rsid w:val="000601E7"/>
    <w:rsid w:val="00063024"/>
    <w:rsid w:val="0006307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946B6"/>
    <w:rsid w:val="000B6C84"/>
    <w:rsid w:val="000C0F0D"/>
    <w:rsid w:val="000C112D"/>
    <w:rsid w:val="000C2375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5DB"/>
    <w:rsid w:val="001156DA"/>
    <w:rsid w:val="00116FBE"/>
    <w:rsid w:val="00122B2C"/>
    <w:rsid w:val="00122F0E"/>
    <w:rsid w:val="00125007"/>
    <w:rsid w:val="00125014"/>
    <w:rsid w:val="0012501B"/>
    <w:rsid w:val="0013132D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C3D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5EF3"/>
    <w:rsid w:val="001B60EF"/>
    <w:rsid w:val="001B6D61"/>
    <w:rsid w:val="001C39E7"/>
    <w:rsid w:val="001D352C"/>
    <w:rsid w:val="001D3D34"/>
    <w:rsid w:val="001D6268"/>
    <w:rsid w:val="001E2871"/>
    <w:rsid w:val="001E599F"/>
    <w:rsid w:val="001F2B3F"/>
    <w:rsid w:val="001F35BF"/>
    <w:rsid w:val="001F4EFD"/>
    <w:rsid w:val="001F7F08"/>
    <w:rsid w:val="00201BE1"/>
    <w:rsid w:val="002055F5"/>
    <w:rsid w:val="00205E74"/>
    <w:rsid w:val="00207260"/>
    <w:rsid w:val="002112A4"/>
    <w:rsid w:val="002122E1"/>
    <w:rsid w:val="00220881"/>
    <w:rsid w:val="00220995"/>
    <w:rsid w:val="00221E58"/>
    <w:rsid w:val="00223737"/>
    <w:rsid w:val="002239BE"/>
    <w:rsid w:val="0023278D"/>
    <w:rsid w:val="00234348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5DB9"/>
    <w:rsid w:val="00296931"/>
    <w:rsid w:val="002A0CB7"/>
    <w:rsid w:val="002A0DA5"/>
    <w:rsid w:val="002A155C"/>
    <w:rsid w:val="002A1683"/>
    <w:rsid w:val="002A261A"/>
    <w:rsid w:val="002A4157"/>
    <w:rsid w:val="002A4A2A"/>
    <w:rsid w:val="002A58D8"/>
    <w:rsid w:val="002A590B"/>
    <w:rsid w:val="002B0407"/>
    <w:rsid w:val="002B09ED"/>
    <w:rsid w:val="002B1D01"/>
    <w:rsid w:val="002B2A9B"/>
    <w:rsid w:val="002B2AA9"/>
    <w:rsid w:val="002B2E90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5E9A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AE0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751"/>
    <w:rsid w:val="003D1712"/>
    <w:rsid w:val="003D340D"/>
    <w:rsid w:val="003D417F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2AA3"/>
    <w:rsid w:val="00426D80"/>
    <w:rsid w:val="0043255B"/>
    <w:rsid w:val="00432D4F"/>
    <w:rsid w:val="00434064"/>
    <w:rsid w:val="00434743"/>
    <w:rsid w:val="00436528"/>
    <w:rsid w:val="0043691A"/>
    <w:rsid w:val="00437D74"/>
    <w:rsid w:val="0044406A"/>
    <w:rsid w:val="00445267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58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16BE"/>
    <w:rsid w:val="004C0FCA"/>
    <w:rsid w:val="004C52E5"/>
    <w:rsid w:val="004C5800"/>
    <w:rsid w:val="004D1604"/>
    <w:rsid w:val="004D3626"/>
    <w:rsid w:val="004D3F24"/>
    <w:rsid w:val="004D67C9"/>
    <w:rsid w:val="004E0777"/>
    <w:rsid w:val="004E584F"/>
    <w:rsid w:val="004F1AB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7BD"/>
    <w:rsid w:val="00557A64"/>
    <w:rsid w:val="00561DF8"/>
    <w:rsid w:val="00564A39"/>
    <w:rsid w:val="0056676A"/>
    <w:rsid w:val="005670D7"/>
    <w:rsid w:val="005712A6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C6CA2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1502"/>
    <w:rsid w:val="00622542"/>
    <w:rsid w:val="006233E3"/>
    <w:rsid w:val="0062373C"/>
    <w:rsid w:val="00623E23"/>
    <w:rsid w:val="00626DB5"/>
    <w:rsid w:val="00627529"/>
    <w:rsid w:val="006317B9"/>
    <w:rsid w:val="00632785"/>
    <w:rsid w:val="006327C5"/>
    <w:rsid w:val="00632B97"/>
    <w:rsid w:val="00640FBE"/>
    <w:rsid w:val="006453A3"/>
    <w:rsid w:val="00645CAC"/>
    <w:rsid w:val="006501AB"/>
    <w:rsid w:val="0065116D"/>
    <w:rsid w:val="0065192D"/>
    <w:rsid w:val="0065239B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32D8"/>
    <w:rsid w:val="00704728"/>
    <w:rsid w:val="0070520C"/>
    <w:rsid w:val="00706B94"/>
    <w:rsid w:val="00710BB0"/>
    <w:rsid w:val="007112BE"/>
    <w:rsid w:val="007125AB"/>
    <w:rsid w:val="00712885"/>
    <w:rsid w:val="00712ECA"/>
    <w:rsid w:val="00720A4A"/>
    <w:rsid w:val="0072167E"/>
    <w:rsid w:val="00721F5B"/>
    <w:rsid w:val="007221B2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4AFD"/>
    <w:rsid w:val="0077528C"/>
    <w:rsid w:val="0077625D"/>
    <w:rsid w:val="00776280"/>
    <w:rsid w:val="00781FE4"/>
    <w:rsid w:val="007827E5"/>
    <w:rsid w:val="0078283D"/>
    <w:rsid w:val="007830F8"/>
    <w:rsid w:val="00786830"/>
    <w:rsid w:val="00786D29"/>
    <w:rsid w:val="00787BE1"/>
    <w:rsid w:val="007928EB"/>
    <w:rsid w:val="00793170"/>
    <w:rsid w:val="00797356"/>
    <w:rsid w:val="007A04C7"/>
    <w:rsid w:val="007A0E0C"/>
    <w:rsid w:val="007A31CF"/>
    <w:rsid w:val="007A38BC"/>
    <w:rsid w:val="007B039F"/>
    <w:rsid w:val="007B3313"/>
    <w:rsid w:val="007B4973"/>
    <w:rsid w:val="007B49B0"/>
    <w:rsid w:val="007C0D4C"/>
    <w:rsid w:val="007C3BC3"/>
    <w:rsid w:val="007C4B3A"/>
    <w:rsid w:val="007C6B8B"/>
    <w:rsid w:val="007C7AFE"/>
    <w:rsid w:val="007D002F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1A17"/>
    <w:rsid w:val="00802819"/>
    <w:rsid w:val="00805727"/>
    <w:rsid w:val="00805865"/>
    <w:rsid w:val="008075B2"/>
    <w:rsid w:val="008136D1"/>
    <w:rsid w:val="00813989"/>
    <w:rsid w:val="0082046C"/>
    <w:rsid w:val="008219C0"/>
    <w:rsid w:val="00823C09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74AF1"/>
    <w:rsid w:val="0088030D"/>
    <w:rsid w:val="008826B1"/>
    <w:rsid w:val="00883FED"/>
    <w:rsid w:val="0088460E"/>
    <w:rsid w:val="0088581F"/>
    <w:rsid w:val="00886466"/>
    <w:rsid w:val="00887FAB"/>
    <w:rsid w:val="008903BF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B7A5D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42B3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086D"/>
    <w:rsid w:val="00923012"/>
    <w:rsid w:val="00924E66"/>
    <w:rsid w:val="00925B33"/>
    <w:rsid w:val="00940DCD"/>
    <w:rsid w:val="0094381D"/>
    <w:rsid w:val="00946A23"/>
    <w:rsid w:val="00946D42"/>
    <w:rsid w:val="00951FEE"/>
    <w:rsid w:val="00953CAD"/>
    <w:rsid w:val="00955010"/>
    <w:rsid w:val="00955B8E"/>
    <w:rsid w:val="009612A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087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634A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1E4D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28D"/>
    <w:rsid w:val="00AB6B7E"/>
    <w:rsid w:val="00AB6DA4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4DE7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16A1C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5B4"/>
    <w:rsid w:val="00B849F7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5F57"/>
    <w:rsid w:val="00BB7BE5"/>
    <w:rsid w:val="00BB7CDF"/>
    <w:rsid w:val="00BC0409"/>
    <w:rsid w:val="00BC3309"/>
    <w:rsid w:val="00BC396E"/>
    <w:rsid w:val="00BC5886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BF59D1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71A09"/>
    <w:rsid w:val="00C81E6E"/>
    <w:rsid w:val="00C835D8"/>
    <w:rsid w:val="00C84BBD"/>
    <w:rsid w:val="00C92383"/>
    <w:rsid w:val="00C9351D"/>
    <w:rsid w:val="00C942D0"/>
    <w:rsid w:val="00CA0BC3"/>
    <w:rsid w:val="00CA45C1"/>
    <w:rsid w:val="00CA5A1A"/>
    <w:rsid w:val="00CA67F2"/>
    <w:rsid w:val="00CA6E43"/>
    <w:rsid w:val="00CB06AF"/>
    <w:rsid w:val="00CB4119"/>
    <w:rsid w:val="00CB61C0"/>
    <w:rsid w:val="00CC0EA0"/>
    <w:rsid w:val="00CC1D60"/>
    <w:rsid w:val="00CC34AC"/>
    <w:rsid w:val="00CD02BD"/>
    <w:rsid w:val="00CD031B"/>
    <w:rsid w:val="00CD1102"/>
    <w:rsid w:val="00CE20F2"/>
    <w:rsid w:val="00CE3F26"/>
    <w:rsid w:val="00CE7D18"/>
    <w:rsid w:val="00CF155A"/>
    <w:rsid w:val="00CF17B6"/>
    <w:rsid w:val="00CF1EB4"/>
    <w:rsid w:val="00CF4743"/>
    <w:rsid w:val="00CF50A7"/>
    <w:rsid w:val="00CF6660"/>
    <w:rsid w:val="00D02BD3"/>
    <w:rsid w:val="00D04E3C"/>
    <w:rsid w:val="00D12DE1"/>
    <w:rsid w:val="00D14A07"/>
    <w:rsid w:val="00D21BDD"/>
    <w:rsid w:val="00D236C8"/>
    <w:rsid w:val="00D242CC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504D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3266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0CD5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4BEE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22D2"/>
    <w:rsid w:val="00E830DA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1168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778"/>
    <w:rsid w:val="00F11EFE"/>
    <w:rsid w:val="00F140FC"/>
    <w:rsid w:val="00F14B5E"/>
    <w:rsid w:val="00F15D16"/>
    <w:rsid w:val="00F160EB"/>
    <w:rsid w:val="00F164B1"/>
    <w:rsid w:val="00F17696"/>
    <w:rsid w:val="00F2646A"/>
    <w:rsid w:val="00F26596"/>
    <w:rsid w:val="00F3231A"/>
    <w:rsid w:val="00F33893"/>
    <w:rsid w:val="00F35ADF"/>
    <w:rsid w:val="00F35D6B"/>
    <w:rsid w:val="00F42497"/>
    <w:rsid w:val="00F42F02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391C"/>
    <w:rsid w:val="00F84762"/>
    <w:rsid w:val="00F8481F"/>
    <w:rsid w:val="00F91247"/>
    <w:rsid w:val="00F92F03"/>
    <w:rsid w:val="00F947CC"/>
    <w:rsid w:val="00FA1B91"/>
    <w:rsid w:val="00FA34A5"/>
    <w:rsid w:val="00FA4964"/>
    <w:rsid w:val="00FA6E16"/>
    <w:rsid w:val="00FB2620"/>
    <w:rsid w:val="00FB2AC6"/>
    <w:rsid w:val="00FB306D"/>
    <w:rsid w:val="00FB4060"/>
    <w:rsid w:val="00FB492A"/>
    <w:rsid w:val="00FB6C45"/>
    <w:rsid w:val="00FC356E"/>
    <w:rsid w:val="00FC4D8D"/>
    <w:rsid w:val="00FC64F7"/>
    <w:rsid w:val="00FD140D"/>
    <w:rsid w:val="00FD2A28"/>
    <w:rsid w:val="00FD541D"/>
    <w:rsid w:val="00FD6B6A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313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16</cp:revision>
  <cp:lastPrinted>2022-07-27T09:59:00Z</cp:lastPrinted>
  <dcterms:created xsi:type="dcterms:W3CDTF">2023-02-07T14:41:00Z</dcterms:created>
  <dcterms:modified xsi:type="dcterms:W3CDTF">2024-02-07T12:40:00Z</dcterms:modified>
</cp:coreProperties>
</file>