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AF9B90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CD57A6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6CD694B3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E7184E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E7184E">
        <w:rPr>
          <w:sz w:val="32"/>
          <w:szCs w:val="32"/>
        </w:rPr>
        <w:t>jan</w:t>
      </w:r>
      <w:r w:rsidR="005C40C5">
        <w:rPr>
          <w:sz w:val="32"/>
          <w:szCs w:val="32"/>
        </w:rPr>
        <w:t>uár 2</w:t>
      </w:r>
      <w:r w:rsidR="00E7184E">
        <w:rPr>
          <w:sz w:val="32"/>
          <w:szCs w:val="32"/>
        </w:rPr>
        <w:t>3</w:t>
      </w:r>
      <w:r w:rsidR="00B7411B">
        <w:rPr>
          <w:sz w:val="32"/>
          <w:szCs w:val="32"/>
        </w:rPr>
        <w:t>-</w:t>
      </w:r>
      <w:r w:rsidR="00E7184E">
        <w:rPr>
          <w:sz w:val="32"/>
          <w:szCs w:val="32"/>
        </w:rPr>
        <w:t>a</w:t>
      </w:r>
      <w:r w:rsidR="00B7411B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61030C4B" w:rsidR="0037512C" w:rsidRPr="00930BFE" w:rsidRDefault="0030085C" w:rsidP="00930BFE">
      <w:pPr>
        <w:shd w:val="clear" w:color="auto" w:fill="FFFFFF"/>
        <w:ind w:left="780"/>
        <w:rPr>
          <w:b/>
          <w:u w:val="single"/>
        </w:rPr>
      </w:pPr>
      <w:r w:rsidRPr="0030085C">
        <w:rPr>
          <w:b/>
          <w:sz w:val="48"/>
          <w:szCs w:val="48"/>
          <w:u w:val="single"/>
        </w:rPr>
        <w:t>3</w:t>
      </w:r>
      <w:r w:rsidR="004E7496"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15DD3E2E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CD57A6">
        <w:rPr>
          <w:bCs/>
        </w:rPr>
        <w:t>I</w:t>
      </w:r>
      <w:r w:rsidR="00687DC0">
        <w:rPr>
          <w:bCs/>
        </w:rPr>
        <w:t>. számú háziorvosi körzet</w:t>
      </w:r>
      <w:r w:rsidR="005C40C5">
        <w:rPr>
          <w:bCs/>
        </w:rPr>
        <w:t xml:space="preserve"> </w:t>
      </w:r>
      <w:r w:rsidR="00E7184E">
        <w:rPr>
          <w:bCs/>
        </w:rPr>
        <w:t>rendelési idő</w:t>
      </w:r>
      <w:r w:rsidR="000E0503">
        <w:rPr>
          <w:bCs/>
        </w:rPr>
        <w:t xml:space="preserve"> módosítás</w:t>
      </w:r>
      <w:r w:rsidR="00E7184E">
        <w:rPr>
          <w:bCs/>
        </w:rPr>
        <w:t xml:space="preserve"> </w:t>
      </w:r>
      <w:r w:rsidR="007E4248">
        <w:rPr>
          <w:bCs/>
        </w:rPr>
        <w:t>ügye</w:t>
      </w:r>
      <w:r w:rsidR="00404CDE">
        <w:rPr>
          <w:bCs/>
        </w:rPr>
        <w:t xml:space="preserve"> 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4732BB6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746CF43C" w:rsidR="001B0C28" w:rsidRPr="006A3797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6A3797" w:rsidRDefault="009E4CD5" w:rsidP="009E4CD5">
      <w:pPr>
        <w:shd w:val="clear" w:color="auto" w:fill="FFFFFF"/>
        <w:rPr>
          <w:bCs/>
        </w:rPr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3E732EFE" w14:textId="77777777" w:rsidR="00FA1EF9" w:rsidRDefault="00FA1EF9" w:rsidP="0037512C">
      <w:pPr>
        <w:tabs>
          <w:tab w:val="left" w:pos="2410"/>
        </w:tabs>
        <w:jc w:val="center"/>
        <w:rPr>
          <w:b/>
          <w:spacing w:val="80"/>
          <w:sz w:val="28"/>
        </w:rPr>
      </w:pPr>
    </w:p>
    <w:p w14:paraId="1ED6D55D" w14:textId="755AFB9A" w:rsidR="0037512C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14:paraId="3EC19563" w14:textId="77777777" w:rsidR="00CD57A6" w:rsidRPr="00602176" w:rsidRDefault="00CD57A6" w:rsidP="0037512C">
      <w:pPr>
        <w:tabs>
          <w:tab w:val="left" w:pos="2410"/>
        </w:tabs>
        <w:jc w:val="center"/>
        <w:rPr>
          <w:b/>
          <w:spacing w:val="80"/>
          <w:sz w:val="28"/>
        </w:rPr>
      </w:pPr>
    </w:p>
    <w:p w14:paraId="0D04ECD3" w14:textId="1557AD08" w:rsidR="00404CDE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7184E">
        <w:rPr>
          <w:b/>
          <w:sz w:val="28"/>
        </w:rPr>
        <w:t>4</w:t>
      </w:r>
      <w:r w:rsidR="005C40C5">
        <w:rPr>
          <w:b/>
          <w:sz w:val="28"/>
        </w:rPr>
        <w:t xml:space="preserve">. </w:t>
      </w:r>
      <w:r w:rsidR="00E7184E">
        <w:rPr>
          <w:b/>
          <w:sz w:val="28"/>
        </w:rPr>
        <w:t>jan</w:t>
      </w:r>
      <w:r w:rsidR="005C40C5">
        <w:rPr>
          <w:b/>
          <w:sz w:val="28"/>
        </w:rPr>
        <w:t>uár 2</w:t>
      </w:r>
      <w:r w:rsidR="00E7184E">
        <w:rPr>
          <w:b/>
          <w:sz w:val="28"/>
        </w:rPr>
        <w:t>3</w:t>
      </w:r>
      <w:r w:rsidR="008654F3">
        <w:rPr>
          <w:b/>
          <w:sz w:val="28"/>
        </w:rPr>
        <w:t>-</w:t>
      </w:r>
      <w:r w:rsidR="00E7184E">
        <w:rPr>
          <w:b/>
          <w:sz w:val="28"/>
        </w:rPr>
        <w:t>á</w:t>
      </w:r>
      <w:r w:rsidR="00B7411B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</w:p>
    <w:p w14:paraId="5E947E49" w14:textId="01AD8835" w:rsidR="00CD57A6" w:rsidRPr="00CD57A6" w:rsidRDefault="005E2C35" w:rsidP="00CD57A6">
      <w:pPr>
        <w:shd w:val="clear" w:color="auto" w:fill="FFFFFF"/>
        <w:ind w:left="2835" w:hanging="28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az </w:t>
      </w:r>
      <w:r w:rsidR="00CD57A6" w:rsidRPr="00CD57A6">
        <w:rPr>
          <w:b/>
          <w:sz w:val="28"/>
          <w:szCs w:val="28"/>
        </w:rPr>
        <w:t>I. számú háziorvosi körzet rendelési idő módosítás ügy</w:t>
      </w:r>
      <w:r w:rsidR="00CD57A6">
        <w:rPr>
          <w:b/>
          <w:sz w:val="28"/>
          <w:szCs w:val="28"/>
        </w:rPr>
        <w:t>ében</w:t>
      </w:r>
    </w:p>
    <w:p w14:paraId="01BD93F6" w14:textId="77777777" w:rsidR="00CD57A6" w:rsidRPr="00D6094F" w:rsidRDefault="00CD57A6" w:rsidP="00CD57A6">
      <w:pPr>
        <w:shd w:val="clear" w:color="auto" w:fill="FFFFFF"/>
        <w:ind w:left="2835" w:hanging="2835"/>
      </w:pPr>
    </w:p>
    <w:p w14:paraId="295CF120" w14:textId="00265C90" w:rsidR="00DE46E7" w:rsidRDefault="00DE46E7" w:rsidP="0037512C">
      <w:pPr>
        <w:jc w:val="center"/>
        <w:rPr>
          <w:b/>
        </w:rPr>
      </w:pPr>
    </w:p>
    <w:p w14:paraId="5AB9B97B" w14:textId="77777777" w:rsidR="005C40C5" w:rsidRPr="00602176" w:rsidRDefault="005C40C5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6E49CEDC" w14:textId="77777777" w:rsidR="00FA1EF9" w:rsidRDefault="00FA1EF9" w:rsidP="0037512C">
      <w:pPr>
        <w:jc w:val="center"/>
        <w:rPr>
          <w:b/>
        </w:rPr>
      </w:pPr>
    </w:p>
    <w:p w14:paraId="3C8705D8" w14:textId="12E2A48D" w:rsidR="0053035C" w:rsidRDefault="005C40C5" w:rsidP="0053035C">
      <w:pPr>
        <w:spacing w:line="276" w:lineRule="auto"/>
      </w:pPr>
      <w:r>
        <w:t>A</w:t>
      </w:r>
      <w:r w:rsidR="00687DC0">
        <w:t xml:space="preserve">z </w:t>
      </w:r>
      <w:r>
        <w:t>5932 Gádoros, Kossuth Lajos u. 13. szám alatt</w:t>
      </w:r>
      <w:r w:rsidR="00687DC0">
        <w:t xml:space="preserve"> működő</w:t>
      </w:r>
      <w:r>
        <w:t xml:space="preserve"> </w:t>
      </w:r>
      <w:r w:rsidR="00687DC0">
        <w:t xml:space="preserve">I. számú felnőtt háziorvosi körzetben </w:t>
      </w:r>
      <w:r w:rsidR="003E3855">
        <w:t xml:space="preserve">Dr. Körmöczy Ildikó </w:t>
      </w:r>
      <w:r w:rsidR="00687DC0">
        <w:t xml:space="preserve">háziorvos </w:t>
      </w:r>
      <w:r>
        <w:t xml:space="preserve">az Önkormányzat Képviselő-testületétől </w:t>
      </w:r>
      <w:r w:rsidR="0053035C">
        <w:t>kér</w:t>
      </w:r>
      <w:r w:rsidR="000E0503">
        <w:t>te, hogy</w:t>
      </w:r>
      <w:r w:rsidR="0053035C">
        <w:t xml:space="preserve"> a </w:t>
      </w:r>
      <w:r w:rsidR="00CD57A6">
        <w:t xml:space="preserve">szerdai </w:t>
      </w:r>
      <w:r w:rsidR="000E0503">
        <w:t>rendelési idő módosuljon</w:t>
      </w:r>
      <w:r w:rsidR="008D45CE">
        <w:t xml:space="preserve"> </w:t>
      </w:r>
      <w:r w:rsidR="00AF0F2C">
        <w:t>12:00-16:00 órára</w:t>
      </w:r>
      <w:r w:rsidR="00687DC0">
        <w:t>, amelyről a Képviselő-testület 169/2023. (XI. 21.) KT. határozatot hozott.</w:t>
      </w:r>
    </w:p>
    <w:p w14:paraId="559A3979" w14:textId="769BA637" w:rsidR="00743805" w:rsidRDefault="00F27CC5" w:rsidP="0053035C">
      <w:pPr>
        <w:spacing w:line="276" w:lineRule="auto"/>
      </w:pPr>
      <w:r>
        <w:t>A</w:t>
      </w:r>
      <w:r w:rsidR="00687DC0">
        <w:t xml:space="preserve"> hatályos működési engedély</w:t>
      </w:r>
      <w:r w:rsidR="005E2C35">
        <w:t>ben</w:t>
      </w:r>
      <w:r w:rsidR="00687DC0">
        <w:t xml:space="preserve"> </w:t>
      </w:r>
      <w:r w:rsidR="005E2C35">
        <w:t xml:space="preserve">a rendelési idő </w:t>
      </w:r>
      <w:r w:rsidR="00687DC0">
        <w:t>módosítás</w:t>
      </w:r>
      <w:r w:rsidR="00AF0F2C">
        <w:t>ával</w:t>
      </w:r>
      <w:r w:rsidR="005E2C35">
        <w:t xml:space="preserve"> a heti 20 óra minimum követelménynek így nem felel meg</w:t>
      </w:r>
      <w:r w:rsidR="00AF0F2C">
        <w:t xml:space="preserve"> mert lecsökken a minimum időtartam alá</w:t>
      </w:r>
      <w:r w:rsidR="005E2C35">
        <w:t>, ezért kell a meghatározott időtartamot</w:t>
      </w:r>
      <w:r w:rsidR="00AE3D8D">
        <w:t xml:space="preserve"> módosítani</w:t>
      </w:r>
      <w:r w:rsidR="005E2C35">
        <w:t xml:space="preserve"> </w:t>
      </w:r>
      <w:r w:rsidR="00AE3D8D">
        <w:t xml:space="preserve">és </w:t>
      </w:r>
      <w:r w:rsidR="005E2C35">
        <w:t xml:space="preserve">a határozatot </w:t>
      </w:r>
      <w:r w:rsidR="00AE3D8D">
        <w:t>visszavon</w:t>
      </w:r>
      <w:r w:rsidR="005E2C35">
        <w:t>ni.</w:t>
      </w:r>
    </w:p>
    <w:p w14:paraId="5A5E0CDD" w14:textId="77777777" w:rsidR="0063108F" w:rsidRDefault="0063108F" w:rsidP="0053035C">
      <w:pPr>
        <w:spacing w:line="276" w:lineRule="auto"/>
      </w:pPr>
    </w:p>
    <w:p w14:paraId="26BB1D84" w14:textId="0DED0ED0" w:rsidR="00743805" w:rsidRPr="0005409B" w:rsidRDefault="00743805" w:rsidP="0053035C">
      <w:pPr>
        <w:spacing w:line="276" w:lineRule="auto"/>
      </w:pPr>
      <w:r>
        <w:t>Kérem a tisztelt Képviselő-testületet az előterjesztés megvitatására és a határozat meghozatalára.</w:t>
      </w:r>
    </w:p>
    <w:p w14:paraId="49B9F3FF" w14:textId="77777777" w:rsidR="003A009E" w:rsidRDefault="003A009E" w:rsidP="008654F3"/>
    <w:p w14:paraId="13C8BCF2" w14:textId="77777777" w:rsidR="00FA1EF9" w:rsidRDefault="00FA1EF9" w:rsidP="0094463E">
      <w:pPr>
        <w:rPr>
          <w:b/>
          <w:u w:val="single"/>
        </w:rPr>
      </w:pPr>
    </w:p>
    <w:p w14:paraId="1E9D1B02" w14:textId="2091C895" w:rsidR="0094463E" w:rsidRDefault="0094463E" w:rsidP="0094463E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>:</w:t>
      </w:r>
    </w:p>
    <w:p w14:paraId="10C710D0" w14:textId="77777777" w:rsidR="005C40C5" w:rsidRPr="002C65ED" w:rsidRDefault="005C40C5" w:rsidP="00FA1EF9">
      <w:pPr>
        <w:spacing w:line="276" w:lineRule="auto"/>
        <w:rPr>
          <w:b/>
          <w:u w:val="single"/>
        </w:rPr>
      </w:pPr>
    </w:p>
    <w:p w14:paraId="5CB3162F" w14:textId="2EE2D287" w:rsidR="00687DC0" w:rsidRPr="00AF0F2C" w:rsidRDefault="0094463E" w:rsidP="00FA1EF9">
      <w:pPr>
        <w:spacing w:line="276" w:lineRule="auto"/>
      </w:pPr>
      <w:r w:rsidRPr="00AF0F2C">
        <w:t>Gádoros Nagyközség Önkormányzat Képviselő-testülete</w:t>
      </w:r>
      <w:r w:rsidR="0063108F" w:rsidRPr="00AF0F2C">
        <w:t xml:space="preserve"> </w:t>
      </w:r>
      <w:r w:rsidR="00687DC0" w:rsidRPr="00AF0F2C">
        <w:t>a</w:t>
      </w:r>
      <w:r w:rsidR="000144AD">
        <w:t>z</w:t>
      </w:r>
      <w:r w:rsidR="00687DC0" w:rsidRPr="00AF0F2C">
        <w:t xml:space="preserve"> </w:t>
      </w:r>
      <w:r w:rsidR="000144AD">
        <w:t xml:space="preserve">5932 Gádoros, Kossuth Lajos u. 13. szám alatt működő </w:t>
      </w:r>
      <w:r w:rsidR="00687DC0" w:rsidRPr="00AF0F2C">
        <w:t>I.</w:t>
      </w:r>
      <w:r w:rsidR="0063108F" w:rsidRPr="00AF0F2C">
        <w:t xml:space="preserve"> számú felnőtt háziorvosi </w:t>
      </w:r>
      <w:r w:rsidR="00CD57A6" w:rsidRPr="00AF0F2C">
        <w:t>körzet</w:t>
      </w:r>
      <w:r w:rsidR="00687DC0" w:rsidRPr="00AF0F2C">
        <w:t xml:space="preserve"> szerdai nap rendelési idejét 11:00 – 16:00 óra </w:t>
      </w:r>
      <w:r w:rsidR="00AF0F2C" w:rsidRPr="00AF0F2C">
        <w:t xml:space="preserve">időtartamra </w:t>
      </w:r>
      <w:r w:rsidR="00687DC0" w:rsidRPr="00AF0F2C">
        <w:t>módosítja</w:t>
      </w:r>
      <w:r w:rsidR="00AF0F2C" w:rsidRPr="00AF0F2C">
        <w:t xml:space="preserve">, </w:t>
      </w:r>
      <w:r w:rsidR="000144AD">
        <w:t xml:space="preserve">és </w:t>
      </w:r>
      <w:r w:rsidR="00C91DDC" w:rsidRPr="00AF0F2C">
        <w:t>a 169/2023. (XI.21.) KT határozatát hatályon kívül helyezi</w:t>
      </w:r>
      <w:r w:rsidR="00AF0F2C" w:rsidRPr="00AF0F2C">
        <w:t>.</w:t>
      </w:r>
    </w:p>
    <w:p w14:paraId="6AACF056" w14:textId="77777777" w:rsidR="00C91DDC" w:rsidRPr="00AF0F2C" w:rsidRDefault="00C91DDC" w:rsidP="00FA1EF9">
      <w:pPr>
        <w:spacing w:line="276" w:lineRule="auto"/>
      </w:pPr>
    </w:p>
    <w:p w14:paraId="4567452E" w14:textId="32D280C7" w:rsidR="00C91DDC" w:rsidRDefault="00C91DDC" w:rsidP="00FA1EF9">
      <w:pPr>
        <w:spacing w:line="276" w:lineRule="auto"/>
      </w:pPr>
      <w:r w:rsidRPr="00AF0F2C">
        <w:t>Kezdeményez</w:t>
      </w:r>
      <w:r w:rsidR="00AF0F2C" w:rsidRPr="00AF0F2C">
        <w:t>i a működési engedélyben történő módosítás átvezetését és a lakosság tájékoztatását.</w:t>
      </w:r>
    </w:p>
    <w:p w14:paraId="24C9E160" w14:textId="77777777" w:rsidR="00C91DDC" w:rsidRDefault="00C91DDC" w:rsidP="00FA1EF9">
      <w:pPr>
        <w:spacing w:line="276" w:lineRule="auto"/>
        <w:rPr>
          <w:rFonts w:eastAsiaTheme="minorHAnsi"/>
          <w:shd w:val="clear" w:color="auto" w:fill="FFFFFF"/>
        </w:rPr>
      </w:pPr>
    </w:p>
    <w:p w14:paraId="05B3001D" w14:textId="0EBB2368" w:rsidR="0094463E" w:rsidRDefault="0094463E" w:rsidP="00FA1EF9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  <w:r w:rsidR="005C02CC">
        <w:rPr>
          <w:rFonts w:eastAsia="Times New Roman"/>
          <w:lang w:eastAsia="hu-HU"/>
        </w:rPr>
        <w:t xml:space="preserve"> </w:t>
      </w:r>
    </w:p>
    <w:p w14:paraId="2C4AD2B5" w14:textId="59CBE689" w:rsidR="00874959" w:rsidRDefault="00874959" w:rsidP="00FA1EF9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 xml:space="preserve">Dr. </w:t>
      </w:r>
      <w:r w:rsidR="005C40C5">
        <w:rPr>
          <w:rFonts w:eastAsia="Times New Roman"/>
          <w:lang w:eastAsia="hu-HU"/>
        </w:rPr>
        <w:t>Körmöczy Ildikó háziorvos</w:t>
      </w:r>
    </w:p>
    <w:p w14:paraId="3F181022" w14:textId="77777777" w:rsidR="0094463E" w:rsidRDefault="0094463E" w:rsidP="00FA1EF9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29335C9" w14:textId="406C16C6" w:rsidR="00751D41" w:rsidRDefault="00751D41" w:rsidP="00FA1EF9">
      <w:pPr>
        <w:overflowPunct w:val="0"/>
        <w:autoSpaceDE w:val="0"/>
        <w:autoSpaceDN w:val="0"/>
        <w:adjustRightInd w:val="0"/>
        <w:spacing w:line="276" w:lineRule="auto"/>
        <w:jc w:val="left"/>
        <w:textAlignment w:val="baseline"/>
        <w:rPr>
          <w:rFonts w:eastAsia="Times New Roman"/>
          <w:lang w:eastAsia="hu-HU"/>
        </w:rPr>
      </w:pPr>
    </w:p>
    <w:p w14:paraId="0DB2880B" w14:textId="77777777" w:rsidR="00625400" w:rsidRPr="002C65ED" w:rsidRDefault="00625400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7B21C8E3" w14:textId="0DA4CAAE" w:rsidR="003D2251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3D2251">
        <w:rPr>
          <w:rFonts w:eastAsia="Times New Roman"/>
          <w:lang w:eastAsia="hu-HU"/>
        </w:rPr>
        <w:t>202</w:t>
      </w:r>
      <w:r w:rsidR="00E7184E">
        <w:rPr>
          <w:rFonts w:eastAsia="Times New Roman"/>
          <w:lang w:eastAsia="hu-HU"/>
        </w:rPr>
        <w:t>4</w:t>
      </w:r>
      <w:r w:rsidR="003D2251">
        <w:rPr>
          <w:rFonts w:eastAsia="Times New Roman"/>
          <w:lang w:eastAsia="hu-HU"/>
        </w:rPr>
        <w:t xml:space="preserve">. </w:t>
      </w:r>
      <w:r w:rsidR="00E7184E">
        <w:rPr>
          <w:rFonts w:eastAsia="Times New Roman"/>
          <w:lang w:eastAsia="hu-HU"/>
        </w:rPr>
        <w:t>jan</w:t>
      </w:r>
      <w:r w:rsidR="005C40C5">
        <w:rPr>
          <w:rFonts w:eastAsia="Times New Roman"/>
          <w:lang w:eastAsia="hu-HU"/>
        </w:rPr>
        <w:t>uár</w:t>
      </w:r>
      <w:r w:rsidR="00D37067">
        <w:rPr>
          <w:rFonts w:eastAsia="Times New Roman"/>
          <w:lang w:eastAsia="hu-HU"/>
        </w:rPr>
        <w:t xml:space="preserve"> 18.</w:t>
      </w:r>
    </w:p>
    <w:p w14:paraId="352AB33A" w14:textId="3C4A0ECB" w:rsidR="00D42428" w:rsidRPr="002C65ED" w:rsidRDefault="00D42428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0D38A0BC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4"/>
  </w:num>
  <w:num w:numId="4" w16cid:durableId="792866862">
    <w:abstractNumId w:val="17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3"/>
  </w:num>
  <w:num w:numId="8" w16cid:durableId="1990667123">
    <w:abstractNumId w:val="26"/>
  </w:num>
  <w:num w:numId="9" w16cid:durableId="804935282">
    <w:abstractNumId w:val="12"/>
  </w:num>
  <w:num w:numId="10" w16cid:durableId="656344025">
    <w:abstractNumId w:val="29"/>
  </w:num>
  <w:num w:numId="11" w16cid:durableId="480316482">
    <w:abstractNumId w:val="31"/>
  </w:num>
  <w:num w:numId="12" w16cid:durableId="1113784765">
    <w:abstractNumId w:val="25"/>
  </w:num>
  <w:num w:numId="13" w16cid:durableId="1838230444">
    <w:abstractNumId w:val="0"/>
  </w:num>
  <w:num w:numId="14" w16cid:durableId="1753962556">
    <w:abstractNumId w:val="24"/>
  </w:num>
  <w:num w:numId="15" w16cid:durableId="1621496601">
    <w:abstractNumId w:val="39"/>
  </w:num>
  <w:num w:numId="16" w16cid:durableId="806362197">
    <w:abstractNumId w:val="3"/>
  </w:num>
  <w:num w:numId="17" w16cid:durableId="1927570607">
    <w:abstractNumId w:val="42"/>
  </w:num>
  <w:num w:numId="18" w16cid:durableId="667488597">
    <w:abstractNumId w:val="37"/>
  </w:num>
  <w:num w:numId="19" w16cid:durableId="446706136">
    <w:abstractNumId w:val="15"/>
  </w:num>
  <w:num w:numId="20" w16cid:durableId="2002196191">
    <w:abstractNumId w:val="6"/>
  </w:num>
  <w:num w:numId="21" w16cid:durableId="1003125277">
    <w:abstractNumId w:val="40"/>
  </w:num>
  <w:num w:numId="22" w16cid:durableId="380594883">
    <w:abstractNumId w:val="34"/>
  </w:num>
  <w:num w:numId="23" w16cid:durableId="1158225460">
    <w:abstractNumId w:val="23"/>
  </w:num>
  <w:num w:numId="24" w16cid:durableId="404187869">
    <w:abstractNumId w:val="11"/>
  </w:num>
  <w:num w:numId="25" w16cid:durableId="1828208287">
    <w:abstractNumId w:val="43"/>
  </w:num>
  <w:num w:numId="26" w16cid:durableId="1800878301">
    <w:abstractNumId w:val="28"/>
  </w:num>
  <w:num w:numId="27" w16cid:durableId="1214849300">
    <w:abstractNumId w:val="20"/>
  </w:num>
  <w:num w:numId="28" w16cid:durableId="358628996">
    <w:abstractNumId w:val="21"/>
  </w:num>
  <w:num w:numId="29" w16cid:durableId="200870391">
    <w:abstractNumId w:val="16"/>
  </w:num>
  <w:num w:numId="30" w16cid:durableId="184757618">
    <w:abstractNumId w:val="35"/>
  </w:num>
  <w:num w:numId="31" w16cid:durableId="959460955">
    <w:abstractNumId w:val="13"/>
  </w:num>
  <w:num w:numId="32" w16cid:durableId="304480651">
    <w:abstractNumId w:val="36"/>
  </w:num>
  <w:num w:numId="33" w16cid:durableId="2146046435">
    <w:abstractNumId w:val="27"/>
  </w:num>
  <w:num w:numId="34" w16cid:durableId="1564484573">
    <w:abstractNumId w:val="19"/>
  </w:num>
  <w:num w:numId="35" w16cid:durableId="550923778">
    <w:abstractNumId w:val="9"/>
  </w:num>
  <w:num w:numId="36" w16cid:durableId="1334801983">
    <w:abstractNumId w:val="38"/>
  </w:num>
  <w:num w:numId="37" w16cid:durableId="1409618015">
    <w:abstractNumId w:val="41"/>
  </w:num>
  <w:num w:numId="38" w16cid:durableId="1991518396">
    <w:abstractNumId w:val="22"/>
  </w:num>
  <w:num w:numId="39" w16cid:durableId="1496799550">
    <w:abstractNumId w:val="18"/>
  </w:num>
  <w:num w:numId="40" w16cid:durableId="1621765930">
    <w:abstractNumId w:val="32"/>
  </w:num>
  <w:num w:numId="41" w16cid:durableId="355891465">
    <w:abstractNumId w:val="30"/>
  </w:num>
  <w:num w:numId="42" w16cid:durableId="184754895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44A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409B"/>
    <w:rsid w:val="00055885"/>
    <w:rsid w:val="000601E7"/>
    <w:rsid w:val="00063024"/>
    <w:rsid w:val="00064DC6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B6C84"/>
    <w:rsid w:val="000C112D"/>
    <w:rsid w:val="000C4DFD"/>
    <w:rsid w:val="000D118B"/>
    <w:rsid w:val="000D5B0B"/>
    <w:rsid w:val="000D6B25"/>
    <w:rsid w:val="000E0403"/>
    <w:rsid w:val="000E05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40E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085C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3855"/>
    <w:rsid w:val="003E41AA"/>
    <w:rsid w:val="003E7038"/>
    <w:rsid w:val="003E7841"/>
    <w:rsid w:val="003E78E8"/>
    <w:rsid w:val="003F6454"/>
    <w:rsid w:val="003F7A5F"/>
    <w:rsid w:val="00402CD7"/>
    <w:rsid w:val="00403A98"/>
    <w:rsid w:val="00404CDE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128"/>
    <w:rsid w:val="00445E6B"/>
    <w:rsid w:val="004518BF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9C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5F0C"/>
    <w:rsid w:val="00520145"/>
    <w:rsid w:val="0052031F"/>
    <w:rsid w:val="00521876"/>
    <w:rsid w:val="0052666D"/>
    <w:rsid w:val="0052765D"/>
    <w:rsid w:val="0053035C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660"/>
    <w:rsid w:val="00597DE2"/>
    <w:rsid w:val="005A08D6"/>
    <w:rsid w:val="005A217A"/>
    <w:rsid w:val="005B312D"/>
    <w:rsid w:val="005B33D1"/>
    <w:rsid w:val="005B3576"/>
    <w:rsid w:val="005B49F8"/>
    <w:rsid w:val="005B7B30"/>
    <w:rsid w:val="005C02CC"/>
    <w:rsid w:val="005C17C2"/>
    <w:rsid w:val="005C32DF"/>
    <w:rsid w:val="005C32E6"/>
    <w:rsid w:val="005C40C5"/>
    <w:rsid w:val="005C7CC1"/>
    <w:rsid w:val="005D0685"/>
    <w:rsid w:val="005D5300"/>
    <w:rsid w:val="005E00E8"/>
    <w:rsid w:val="005E0B20"/>
    <w:rsid w:val="005E0BEC"/>
    <w:rsid w:val="005E20BF"/>
    <w:rsid w:val="005E2C35"/>
    <w:rsid w:val="005E3668"/>
    <w:rsid w:val="005E5410"/>
    <w:rsid w:val="005E7946"/>
    <w:rsid w:val="005F19D8"/>
    <w:rsid w:val="005F3B9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5400"/>
    <w:rsid w:val="00626572"/>
    <w:rsid w:val="00626DB5"/>
    <w:rsid w:val="00627529"/>
    <w:rsid w:val="0062780C"/>
    <w:rsid w:val="0063055C"/>
    <w:rsid w:val="0063108F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0"/>
    <w:rsid w:val="00687DC9"/>
    <w:rsid w:val="00690018"/>
    <w:rsid w:val="00693A98"/>
    <w:rsid w:val="00694180"/>
    <w:rsid w:val="006944E1"/>
    <w:rsid w:val="00694A02"/>
    <w:rsid w:val="006978ED"/>
    <w:rsid w:val="006A1945"/>
    <w:rsid w:val="006A2928"/>
    <w:rsid w:val="006A3797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3805"/>
    <w:rsid w:val="00744CA5"/>
    <w:rsid w:val="0074688A"/>
    <w:rsid w:val="007475E2"/>
    <w:rsid w:val="00747AE1"/>
    <w:rsid w:val="00750B8F"/>
    <w:rsid w:val="00751D41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4671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48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959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D45CE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1663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4EB4"/>
    <w:rsid w:val="00A3581F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3D8D"/>
    <w:rsid w:val="00AE42B1"/>
    <w:rsid w:val="00AE71CF"/>
    <w:rsid w:val="00AF054D"/>
    <w:rsid w:val="00AF0F2C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1F2E"/>
    <w:rsid w:val="00B62C09"/>
    <w:rsid w:val="00B63382"/>
    <w:rsid w:val="00B6498C"/>
    <w:rsid w:val="00B6522B"/>
    <w:rsid w:val="00B656DC"/>
    <w:rsid w:val="00B66DFA"/>
    <w:rsid w:val="00B67EDE"/>
    <w:rsid w:val="00B70142"/>
    <w:rsid w:val="00B7411B"/>
    <w:rsid w:val="00B80636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1DDC"/>
    <w:rsid w:val="00C92299"/>
    <w:rsid w:val="00C92383"/>
    <w:rsid w:val="00C9351D"/>
    <w:rsid w:val="00C942D0"/>
    <w:rsid w:val="00C95D05"/>
    <w:rsid w:val="00CA45C1"/>
    <w:rsid w:val="00CA5A1A"/>
    <w:rsid w:val="00CA67F2"/>
    <w:rsid w:val="00CA6E43"/>
    <w:rsid w:val="00CB026A"/>
    <w:rsid w:val="00CB06AF"/>
    <w:rsid w:val="00CB61C0"/>
    <w:rsid w:val="00CC34AC"/>
    <w:rsid w:val="00CD02BD"/>
    <w:rsid w:val="00CD031B"/>
    <w:rsid w:val="00CD1102"/>
    <w:rsid w:val="00CD57A6"/>
    <w:rsid w:val="00CE3F26"/>
    <w:rsid w:val="00CE7D18"/>
    <w:rsid w:val="00CF155A"/>
    <w:rsid w:val="00CF17B6"/>
    <w:rsid w:val="00CF50A7"/>
    <w:rsid w:val="00CF6660"/>
    <w:rsid w:val="00CF6CF5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37067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6647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16A3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184E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79F7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27CC5"/>
    <w:rsid w:val="00F33893"/>
    <w:rsid w:val="00F35ADF"/>
    <w:rsid w:val="00F35D6B"/>
    <w:rsid w:val="00F37CE6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468"/>
    <w:rsid w:val="00F72E26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1EF9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1680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275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16</cp:revision>
  <cp:lastPrinted>2024-01-18T14:02:00Z</cp:lastPrinted>
  <dcterms:created xsi:type="dcterms:W3CDTF">2024-01-09T14:35:00Z</dcterms:created>
  <dcterms:modified xsi:type="dcterms:W3CDTF">2024-01-18T14:02:00Z</dcterms:modified>
</cp:coreProperties>
</file>