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1AB30594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AA1B09">
        <w:rPr>
          <w:sz w:val="32"/>
          <w:szCs w:val="32"/>
        </w:rPr>
        <w:t>4</w:t>
      </w:r>
      <w:r w:rsidRPr="00D6094F">
        <w:rPr>
          <w:sz w:val="32"/>
          <w:szCs w:val="32"/>
        </w:rPr>
        <w:t xml:space="preserve">. </w:t>
      </w:r>
      <w:r w:rsidR="00B05B38">
        <w:rPr>
          <w:sz w:val="32"/>
          <w:szCs w:val="32"/>
        </w:rPr>
        <w:t>január 2</w:t>
      </w:r>
      <w:r w:rsidR="00AA1B09">
        <w:rPr>
          <w:sz w:val="32"/>
          <w:szCs w:val="32"/>
        </w:rPr>
        <w:t>3</w:t>
      </w:r>
      <w:r w:rsidR="00B7411B">
        <w:rPr>
          <w:sz w:val="32"/>
          <w:szCs w:val="32"/>
        </w:rPr>
        <w:t>-</w:t>
      </w:r>
      <w:r w:rsidR="00AA1B09">
        <w:rPr>
          <w:sz w:val="32"/>
          <w:szCs w:val="32"/>
        </w:rPr>
        <w:t>a</w:t>
      </w:r>
      <w:r w:rsidR="00B7411B">
        <w:rPr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1580A586" w:rsidR="0037512C" w:rsidRPr="00930BFE" w:rsidRDefault="00B15410" w:rsidP="00930BFE">
      <w:pPr>
        <w:shd w:val="clear" w:color="auto" w:fill="FFFFFF"/>
        <w:ind w:left="780"/>
        <w:rPr>
          <w:b/>
          <w:u w:val="single"/>
        </w:rPr>
      </w:pPr>
      <w:r>
        <w:rPr>
          <w:b/>
          <w:sz w:val="44"/>
          <w:szCs w:val="44"/>
          <w:u w:val="single"/>
        </w:rPr>
        <w:t>2</w:t>
      </w:r>
      <w:r w:rsidR="004E7496" w:rsidRPr="004F37D5">
        <w:rPr>
          <w:b/>
          <w:sz w:val="44"/>
          <w:szCs w:val="44"/>
          <w:u w:val="single"/>
        </w:rPr>
        <w:t>.</w:t>
      </w:r>
      <w:r w:rsidR="004E7496">
        <w:rPr>
          <w:b/>
          <w:u w:val="single"/>
        </w:rPr>
        <w:t xml:space="preserve">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313460E8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404CDE">
        <w:rPr>
          <w:bCs/>
        </w:rPr>
        <w:t xml:space="preserve">Dr. Neller Vivien </w:t>
      </w:r>
      <w:r w:rsidR="007E4248">
        <w:rPr>
          <w:bCs/>
        </w:rPr>
        <w:t xml:space="preserve">fogorvos </w:t>
      </w:r>
      <w:r w:rsidR="00AA1B09">
        <w:rPr>
          <w:bCs/>
        </w:rPr>
        <w:t>kérelme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4732BB6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>Dr. Szilágyi Tibor Polgármester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7EA615D2" w:rsidR="001B0C28" w:rsidRPr="006A3797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6A3797" w:rsidRDefault="009E4CD5" w:rsidP="009E4CD5">
      <w:pPr>
        <w:shd w:val="clear" w:color="auto" w:fill="FFFFFF"/>
        <w:rPr>
          <w:bCs/>
        </w:rPr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0D04ECD3" w14:textId="04A4779F" w:rsidR="00404CDE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AA1B09">
        <w:rPr>
          <w:b/>
          <w:sz w:val="28"/>
        </w:rPr>
        <w:t>4</w:t>
      </w:r>
      <w:r w:rsidRPr="00602176">
        <w:rPr>
          <w:b/>
          <w:sz w:val="28"/>
        </w:rPr>
        <w:t xml:space="preserve">. </w:t>
      </w:r>
      <w:r w:rsidR="00B05B38">
        <w:rPr>
          <w:b/>
          <w:sz w:val="28"/>
        </w:rPr>
        <w:t>január 2</w:t>
      </w:r>
      <w:r w:rsidR="00AA1B09">
        <w:rPr>
          <w:b/>
          <w:sz w:val="28"/>
        </w:rPr>
        <w:t>3</w:t>
      </w:r>
      <w:r w:rsidR="008654F3">
        <w:rPr>
          <w:b/>
          <w:sz w:val="28"/>
        </w:rPr>
        <w:t>-</w:t>
      </w:r>
      <w:r w:rsidR="00AA1B09">
        <w:rPr>
          <w:b/>
          <w:sz w:val="28"/>
        </w:rPr>
        <w:t>á</w:t>
      </w:r>
      <w:r w:rsidR="00B7411B">
        <w:rPr>
          <w:b/>
          <w:sz w:val="28"/>
        </w:rPr>
        <w:t>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</w:p>
    <w:p w14:paraId="267C7DA6" w14:textId="1BCD3439" w:rsidR="0037512C" w:rsidRPr="00602176" w:rsidRDefault="00404CDE" w:rsidP="00BE2608">
      <w:pPr>
        <w:shd w:val="clear" w:color="auto" w:fill="FFFFFF"/>
        <w:jc w:val="center"/>
        <w:rPr>
          <w:b/>
          <w:sz w:val="28"/>
        </w:rPr>
      </w:pPr>
      <w:r>
        <w:rPr>
          <w:b/>
          <w:bCs/>
          <w:sz w:val="28"/>
          <w:szCs w:val="28"/>
        </w:rPr>
        <w:t xml:space="preserve">Dr. Neller Vivien </w:t>
      </w:r>
      <w:r w:rsidR="007E4248">
        <w:rPr>
          <w:b/>
          <w:bCs/>
          <w:sz w:val="28"/>
          <w:szCs w:val="28"/>
        </w:rPr>
        <w:t xml:space="preserve">fogorvos </w:t>
      </w:r>
      <w:r w:rsidR="00AA1B09">
        <w:rPr>
          <w:b/>
          <w:bCs/>
          <w:sz w:val="28"/>
          <w:szCs w:val="28"/>
        </w:rPr>
        <w:t>kérelmének</w:t>
      </w:r>
      <w:r w:rsidR="007E4248">
        <w:rPr>
          <w:b/>
          <w:bCs/>
          <w:sz w:val="28"/>
          <w:szCs w:val="28"/>
        </w:rPr>
        <w:t xml:space="preserve"> ügyében</w:t>
      </w: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107F8366" w14:textId="77777777" w:rsidR="00AA1B09" w:rsidRDefault="00AA1B09" w:rsidP="00AA1B09"/>
    <w:p w14:paraId="5BB2A0B6" w14:textId="26C776E4" w:rsidR="00AA1B09" w:rsidRDefault="00AA1B09" w:rsidP="00AA1B09">
      <w:r>
        <w:t xml:space="preserve">A Képviselő-testület 2023. december 14-én rendkívüli ülésen tárgyalta Dr. Neller Vivien fogorvosnő kérelmét, </w:t>
      </w:r>
      <w:proofErr w:type="gramStart"/>
      <w:r>
        <w:t>arról</w:t>
      </w:r>
      <w:proofErr w:type="gramEnd"/>
      <w:r>
        <w:t xml:space="preserve"> hogy </w:t>
      </w:r>
      <w:r w:rsidRPr="00AA1B09">
        <w:t xml:space="preserve">a Képviselő-testület engedélyezze az önkormányzati tulajdonú 5932 Gádoros, Kossuth u. 27. szám alatti ingatlanban számára a magán fogászati páciensek ellátását a jelenlegi hivatalos rendelési idő után. </w:t>
      </w:r>
    </w:p>
    <w:p w14:paraId="53B61AB4" w14:textId="77777777" w:rsidR="000F1BE0" w:rsidRDefault="000F1BE0" w:rsidP="00AA1B09">
      <w:pPr>
        <w:ind w:left="2835" w:hanging="2835"/>
      </w:pPr>
    </w:p>
    <w:p w14:paraId="31C68BBD" w14:textId="54301583" w:rsidR="00AA1B09" w:rsidRDefault="00AA1B09" w:rsidP="00AA1B09">
      <w:pPr>
        <w:ind w:left="2835" w:hanging="2835"/>
      </w:pPr>
      <w:r>
        <w:t xml:space="preserve">A Képviselő-testület: </w:t>
      </w:r>
      <w:r>
        <w:tab/>
        <w:t>a 172/2023. (XII. 14.) KT határozattal a magán fogászati páciensek ellátását engedélyezte,</w:t>
      </w:r>
    </w:p>
    <w:p w14:paraId="787F33F9" w14:textId="4CECDBC0" w:rsidR="00AA1B09" w:rsidRPr="00AA1B09" w:rsidRDefault="00AA1B09" w:rsidP="00AA1B09">
      <w:pPr>
        <w:pStyle w:val="Listaszerbekezds"/>
        <w:ind w:left="2835"/>
      </w:pPr>
      <w:r>
        <w:rPr>
          <w:lang w:val="hu-HU"/>
        </w:rPr>
        <w:t xml:space="preserve">a </w:t>
      </w:r>
      <w:r>
        <w:t xml:space="preserve">173/2023. (XII. 14.) KT határozattal </w:t>
      </w:r>
      <w:r w:rsidRPr="00AA1B09">
        <w:rPr>
          <w:shd w:val="clear" w:color="auto" w:fill="FFFFFF"/>
        </w:rPr>
        <w:t xml:space="preserve">a magán fogászati rendelés idejére nettó </w:t>
      </w:r>
      <w:proofErr w:type="gramStart"/>
      <w:r w:rsidRPr="00AA1B09">
        <w:rPr>
          <w:shd w:val="clear" w:color="auto" w:fill="FFFFFF"/>
        </w:rPr>
        <w:t>40.000,-</w:t>
      </w:r>
      <w:proofErr w:type="gramEnd"/>
      <w:r w:rsidRPr="00AA1B09">
        <w:rPr>
          <w:shd w:val="clear" w:color="auto" w:fill="FFFFFF"/>
        </w:rPr>
        <w:t xml:space="preserve"> Ft/hó, összeget határozott meg.</w:t>
      </w:r>
    </w:p>
    <w:p w14:paraId="5E319F0F" w14:textId="77777777" w:rsidR="00CF6CF5" w:rsidRDefault="00CF6CF5" w:rsidP="0005409B"/>
    <w:p w14:paraId="3C4E2CA6" w14:textId="77777777" w:rsidR="000F1BE0" w:rsidRDefault="00AA1B09" w:rsidP="0005409B">
      <w:r>
        <w:t>A Doktornő jelezte, hogy a röntgen használat miatt kérte az engedélyezést, hogy számlát tudjon adni a pácienseknek</w:t>
      </w:r>
      <w:r w:rsidR="000F1BE0">
        <w:t>.</w:t>
      </w:r>
    </w:p>
    <w:p w14:paraId="1346B59C" w14:textId="441CCA02" w:rsidR="00F27CC5" w:rsidRDefault="000F1BE0" w:rsidP="0005409B">
      <w:r w:rsidRPr="00E15708">
        <w:t>Jelen megkeresését azért küldte mert</w:t>
      </w:r>
      <w:r w:rsidR="00AA1B09" w:rsidRPr="00E15708">
        <w:t xml:space="preserve"> a </w:t>
      </w:r>
      <w:r w:rsidR="006076EF" w:rsidRPr="00E15708">
        <w:t>bérleti díj összegét magasnak találja</w:t>
      </w:r>
      <w:r w:rsidRPr="00E15708">
        <w:t>, kéri ennek felülvizsgálatát.</w:t>
      </w:r>
    </w:p>
    <w:p w14:paraId="6B38AFAC" w14:textId="77777777" w:rsidR="00F00B7E" w:rsidRDefault="00F00B7E" w:rsidP="0005409B"/>
    <w:p w14:paraId="26BB1D84" w14:textId="1AB1E61F" w:rsidR="00743805" w:rsidRPr="0005409B" w:rsidRDefault="00743805" w:rsidP="0005409B">
      <w:r>
        <w:t>Kérem a tisztelt Képviselő-testületet az előterjesztés megvitatására és a határozat meghozatalára.</w:t>
      </w:r>
    </w:p>
    <w:p w14:paraId="49B9F3FF" w14:textId="77777777" w:rsidR="003A009E" w:rsidRDefault="003A009E" w:rsidP="008654F3"/>
    <w:p w14:paraId="1E9D1B02" w14:textId="4AC36CCE" w:rsidR="0094463E" w:rsidRPr="002C65ED" w:rsidRDefault="0094463E" w:rsidP="0094463E">
      <w:pPr>
        <w:rPr>
          <w:b/>
          <w:u w:val="single"/>
        </w:rPr>
      </w:pPr>
      <w:bookmarkStart w:id="0" w:name="_Hlk156462086"/>
      <w:r w:rsidRPr="002C65ED">
        <w:rPr>
          <w:b/>
          <w:u w:val="single"/>
        </w:rPr>
        <w:t>Határozati javaslat</w:t>
      </w:r>
      <w:r w:rsidR="008F0846">
        <w:rPr>
          <w:b/>
          <w:u w:val="single"/>
        </w:rPr>
        <w:t xml:space="preserve"> I.</w:t>
      </w:r>
      <w:r>
        <w:rPr>
          <w:b/>
          <w:u w:val="single"/>
        </w:rPr>
        <w:t>:</w:t>
      </w:r>
    </w:p>
    <w:p w14:paraId="4BF5FDC7" w14:textId="1C780636" w:rsidR="006076EF" w:rsidRPr="00C263F0" w:rsidRDefault="006076EF" w:rsidP="006076EF">
      <w:pPr>
        <w:rPr>
          <w:shd w:val="clear" w:color="auto" w:fill="FFFFFF"/>
        </w:rPr>
      </w:pPr>
      <w:r>
        <w:t xml:space="preserve">Gádoros Nagyközség Önkormányzat Képviselő-testülete dönt arról, hogy </w:t>
      </w:r>
      <w:r>
        <w:rPr>
          <w:shd w:val="clear" w:color="auto" w:fill="FFFFFF"/>
        </w:rPr>
        <w:t>a</w:t>
      </w:r>
      <w:r w:rsidRPr="00845F06">
        <w:rPr>
          <w:shd w:val="clear" w:color="auto" w:fill="FFFFFF"/>
        </w:rPr>
        <w:t xml:space="preserve">z </w:t>
      </w:r>
      <w:r>
        <w:rPr>
          <w:shd w:val="clear" w:color="auto" w:fill="FFFFFF"/>
        </w:rPr>
        <w:t xml:space="preserve">önkormányzati tulajdonú </w:t>
      </w:r>
      <w:r w:rsidRPr="00845F06">
        <w:rPr>
          <w:shd w:val="clear" w:color="auto" w:fill="FFFFFF"/>
        </w:rPr>
        <w:t xml:space="preserve">5932 Gádoros, Kossuth Lajos utca 27. </w:t>
      </w:r>
      <w:r>
        <w:rPr>
          <w:shd w:val="clear" w:color="auto" w:fill="FFFFFF"/>
        </w:rPr>
        <w:t xml:space="preserve">(hrsz. 898) </w:t>
      </w:r>
      <w:r w:rsidRPr="00845F06">
        <w:rPr>
          <w:shd w:val="clear" w:color="auto" w:fill="FFFFFF"/>
        </w:rPr>
        <w:t>szám alatt</w:t>
      </w:r>
      <w:r>
        <w:rPr>
          <w:shd w:val="clear" w:color="auto" w:fill="FFFFFF"/>
        </w:rPr>
        <w:t>i</w:t>
      </w:r>
      <w:r w:rsidRPr="00845F06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ingatlanra bérleti díjat állapít meg </w:t>
      </w:r>
      <w:r w:rsidRPr="00845F06">
        <w:rPr>
          <w:shd w:val="clear" w:color="auto" w:fill="FFFFFF"/>
        </w:rPr>
        <w:t>a TOMINELL-DENT Kft. Egészségügyi Szolgáltató</w:t>
      </w:r>
      <w:r>
        <w:rPr>
          <w:shd w:val="clear" w:color="auto" w:fill="FFFFFF"/>
        </w:rPr>
        <w:t xml:space="preserve"> alkalmazott fogorvosa Dr. Neller Vivien</w:t>
      </w:r>
      <w:r w:rsidRPr="00845F06">
        <w:rPr>
          <w:shd w:val="clear" w:color="auto" w:fill="FFFFFF"/>
        </w:rPr>
        <w:t xml:space="preserve"> </w:t>
      </w:r>
      <w:r>
        <w:rPr>
          <w:shd w:val="clear" w:color="auto" w:fill="FFFFFF"/>
        </w:rPr>
        <w:t>magán fogászati rendelés idejére nettó ......................- Ft/hó, azaz nettó ............................ forint/hó összegben.</w:t>
      </w:r>
    </w:p>
    <w:p w14:paraId="54824E71" w14:textId="77777777" w:rsidR="006076EF" w:rsidRDefault="006076EF" w:rsidP="006076EF">
      <w:pPr>
        <w:rPr>
          <w:shd w:val="clear" w:color="auto" w:fill="FFFFFF"/>
        </w:rPr>
      </w:pPr>
    </w:p>
    <w:p w14:paraId="37A13F6F" w14:textId="2A0498D3" w:rsidR="00D14B1A" w:rsidRDefault="00D14B1A" w:rsidP="006076EF">
      <w:pPr>
        <w:rPr>
          <w:shd w:val="clear" w:color="auto" w:fill="FFFFFF"/>
        </w:rPr>
      </w:pPr>
      <w:r>
        <w:rPr>
          <w:shd w:val="clear" w:color="auto" w:fill="FFFFFF"/>
        </w:rPr>
        <w:t>A 173/2023. (XII. 14.) KT határozatot hatályon kívül helyezi.</w:t>
      </w:r>
    </w:p>
    <w:p w14:paraId="5A27AEC5" w14:textId="77777777" w:rsidR="00D14B1A" w:rsidRPr="00845F06" w:rsidRDefault="00D14B1A" w:rsidP="006076EF">
      <w:pPr>
        <w:rPr>
          <w:shd w:val="clear" w:color="auto" w:fill="FFFFFF"/>
        </w:rPr>
      </w:pPr>
    </w:p>
    <w:p w14:paraId="26082868" w14:textId="77777777" w:rsidR="006076EF" w:rsidRDefault="006076EF" w:rsidP="006076EF">
      <w:pPr>
        <w:overflowPunct w:val="0"/>
        <w:autoSpaceDE w:val="0"/>
        <w:autoSpaceDN w:val="0"/>
        <w:adjustRightInd w:val="0"/>
        <w:textAlignment w:val="baseline"/>
      </w:pPr>
      <w:r>
        <w:t xml:space="preserve">Felelős: </w:t>
      </w:r>
      <w:r>
        <w:tab/>
        <w:t>Dr. Szilágyi Tibor polgármester</w:t>
      </w:r>
    </w:p>
    <w:p w14:paraId="2202F214" w14:textId="77777777" w:rsidR="006076EF" w:rsidRDefault="006076EF" w:rsidP="006076EF">
      <w:pPr>
        <w:overflowPunct w:val="0"/>
        <w:autoSpaceDE w:val="0"/>
        <w:autoSpaceDN w:val="0"/>
        <w:adjustRightInd w:val="0"/>
        <w:textAlignment w:val="baseline"/>
      </w:pPr>
      <w:r>
        <w:t xml:space="preserve">Erről értesül: </w:t>
      </w:r>
      <w:r>
        <w:tab/>
        <w:t>Dr. Neller Vivien fogorvos</w:t>
      </w:r>
    </w:p>
    <w:p w14:paraId="660DAA00" w14:textId="77777777" w:rsidR="006076EF" w:rsidRDefault="006076EF" w:rsidP="006076EF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  <w:t>Libor Zsoltné pénzügyi csoportvezető</w:t>
      </w:r>
    </w:p>
    <w:p w14:paraId="353FBFCE" w14:textId="77777777" w:rsidR="006076EF" w:rsidRDefault="006076EF" w:rsidP="006076EF">
      <w:pPr>
        <w:overflowPunct w:val="0"/>
        <w:autoSpaceDE w:val="0"/>
        <w:autoSpaceDN w:val="0"/>
        <w:adjustRightInd w:val="0"/>
        <w:textAlignment w:val="baseline"/>
      </w:pPr>
      <w:r>
        <w:t xml:space="preserve">Határidő: </w:t>
      </w:r>
      <w:r>
        <w:tab/>
        <w:t>értelem szerint</w:t>
      </w:r>
    </w:p>
    <w:bookmarkEnd w:id="0"/>
    <w:p w14:paraId="6FCCCB38" w14:textId="77777777" w:rsidR="0094463E" w:rsidRPr="00770691" w:rsidRDefault="0094463E" w:rsidP="00500516">
      <w:pPr>
        <w:rPr>
          <w:rFonts w:eastAsia="Times New Roman"/>
          <w:lang w:eastAsia="hu-HU"/>
        </w:rPr>
      </w:pPr>
    </w:p>
    <w:p w14:paraId="44255DCE" w14:textId="1C440A73" w:rsidR="008F0846" w:rsidRDefault="008F0846" w:rsidP="008F0846">
      <w:pPr>
        <w:rPr>
          <w:b/>
          <w:u w:val="single"/>
        </w:rPr>
      </w:pPr>
      <w:r w:rsidRPr="002C65ED">
        <w:rPr>
          <w:b/>
          <w:u w:val="single"/>
        </w:rPr>
        <w:t>Határozati javaslat</w:t>
      </w:r>
      <w:r>
        <w:rPr>
          <w:b/>
          <w:u w:val="single"/>
        </w:rPr>
        <w:t xml:space="preserve"> II.:</w:t>
      </w:r>
    </w:p>
    <w:p w14:paraId="489D4387" w14:textId="77777777" w:rsidR="008F0846" w:rsidRPr="002C65ED" w:rsidRDefault="008F0846" w:rsidP="008F0846">
      <w:pPr>
        <w:rPr>
          <w:b/>
          <w:u w:val="single"/>
        </w:rPr>
      </w:pPr>
    </w:p>
    <w:p w14:paraId="2544B046" w14:textId="5737C7DD" w:rsidR="008F0846" w:rsidRDefault="008F0846" w:rsidP="008F0846">
      <w:pPr>
        <w:rPr>
          <w:shd w:val="clear" w:color="auto" w:fill="FFFFFF"/>
        </w:rPr>
      </w:pPr>
      <w:r>
        <w:t>Gádoros Nagyközség Önkormányzat Képviselő-testülete dönt arról, hogy a</w:t>
      </w:r>
      <w:r>
        <w:rPr>
          <w:shd w:val="clear" w:color="auto" w:fill="FFFFFF"/>
        </w:rPr>
        <w:t xml:space="preserve"> 173/2023. (XII. 14.) KT határozatot hatályban tartja.</w:t>
      </w:r>
    </w:p>
    <w:p w14:paraId="572B46D1" w14:textId="77777777" w:rsidR="008F0846" w:rsidRPr="00845F06" w:rsidRDefault="008F0846" w:rsidP="008F0846">
      <w:pPr>
        <w:rPr>
          <w:shd w:val="clear" w:color="auto" w:fill="FFFFFF"/>
        </w:rPr>
      </w:pPr>
    </w:p>
    <w:p w14:paraId="3248B484" w14:textId="77777777" w:rsidR="008F0846" w:rsidRDefault="008F0846" w:rsidP="008F0846">
      <w:pPr>
        <w:overflowPunct w:val="0"/>
        <w:autoSpaceDE w:val="0"/>
        <w:autoSpaceDN w:val="0"/>
        <w:adjustRightInd w:val="0"/>
        <w:textAlignment w:val="baseline"/>
      </w:pPr>
      <w:r>
        <w:t xml:space="preserve">Felelős: </w:t>
      </w:r>
      <w:r>
        <w:tab/>
        <w:t>Dr. Szilágyi Tibor polgármester</w:t>
      </w:r>
    </w:p>
    <w:p w14:paraId="2A41F7B5" w14:textId="77777777" w:rsidR="008F0846" w:rsidRDefault="008F0846" w:rsidP="008F0846">
      <w:pPr>
        <w:overflowPunct w:val="0"/>
        <w:autoSpaceDE w:val="0"/>
        <w:autoSpaceDN w:val="0"/>
        <w:adjustRightInd w:val="0"/>
        <w:textAlignment w:val="baseline"/>
      </w:pPr>
      <w:r>
        <w:t xml:space="preserve">Erről értesül: </w:t>
      </w:r>
      <w:r>
        <w:tab/>
        <w:t>Dr. Neller Vivien fogorvos</w:t>
      </w:r>
    </w:p>
    <w:p w14:paraId="3FC8A6BB" w14:textId="77777777" w:rsidR="008F0846" w:rsidRDefault="008F0846" w:rsidP="008F0846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  <w:t>Libor Zsoltné pénzügyi csoportvezető</w:t>
      </w:r>
    </w:p>
    <w:p w14:paraId="0FB134D2" w14:textId="77777777" w:rsidR="008F0846" w:rsidRDefault="008F0846" w:rsidP="008F0846">
      <w:pPr>
        <w:overflowPunct w:val="0"/>
        <w:autoSpaceDE w:val="0"/>
        <w:autoSpaceDN w:val="0"/>
        <w:adjustRightInd w:val="0"/>
        <w:textAlignment w:val="baseline"/>
      </w:pPr>
      <w:r>
        <w:t xml:space="preserve">Határidő: </w:t>
      </w:r>
      <w:r>
        <w:tab/>
        <w:t>értelem szerint</w:t>
      </w:r>
    </w:p>
    <w:p w14:paraId="7D3D5675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7B21C8E3" w14:textId="6ED747E6" w:rsidR="003D2251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3D2251">
        <w:rPr>
          <w:rFonts w:eastAsia="Times New Roman"/>
          <w:lang w:eastAsia="hu-HU"/>
        </w:rPr>
        <w:t>202</w:t>
      </w:r>
      <w:r w:rsidR="006076EF">
        <w:rPr>
          <w:rFonts w:eastAsia="Times New Roman"/>
          <w:lang w:eastAsia="hu-HU"/>
        </w:rPr>
        <w:t>4</w:t>
      </w:r>
      <w:r w:rsidR="003D2251">
        <w:rPr>
          <w:rFonts w:eastAsia="Times New Roman"/>
          <w:lang w:eastAsia="hu-HU"/>
        </w:rPr>
        <w:t xml:space="preserve">. </w:t>
      </w:r>
      <w:r w:rsidR="00B06D07">
        <w:rPr>
          <w:rFonts w:eastAsia="Times New Roman"/>
          <w:lang w:eastAsia="hu-HU"/>
        </w:rPr>
        <w:t>január 1</w:t>
      </w:r>
      <w:r w:rsidR="006076EF">
        <w:rPr>
          <w:rFonts w:eastAsia="Times New Roman"/>
          <w:lang w:eastAsia="hu-HU"/>
        </w:rPr>
        <w:t>7</w:t>
      </w:r>
      <w:r w:rsidR="00B06D07">
        <w:rPr>
          <w:rFonts w:eastAsia="Times New Roman"/>
          <w:lang w:eastAsia="hu-HU"/>
        </w:rPr>
        <w:t>.</w:t>
      </w:r>
    </w:p>
    <w:p w14:paraId="422A8120" w14:textId="563152DD" w:rsidR="00D42428" w:rsidRPr="002C65ED" w:rsidRDefault="005E68B6" w:rsidP="005E68B6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ab/>
      </w:r>
      <w:r w:rsidR="00D42428"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073628"/>
    <w:multiLevelType w:val="hybridMultilevel"/>
    <w:tmpl w:val="89C4B970"/>
    <w:lvl w:ilvl="0" w:tplc="9EB4ECC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A577F"/>
    <w:multiLevelType w:val="hybridMultilevel"/>
    <w:tmpl w:val="6CF0A89E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56423"/>
    <w:multiLevelType w:val="hybridMultilevel"/>
    <w:tmpl w:val="FB72DD50"/>
    <w:lvl w:ilvl="0" w:tplc="37A65B4C">
      <w:start w:val="2"/>
      <w:numFmt w:val="bullet"/>
      <w:lvlText w:val="-"/>
      <w:lvlJc w:val="left"/>
      <w:pPr>
        <w:ind w:left="248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8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14D46"/>
    <w:multiLevelType w:val="hybridMultilevel"/>
    <w:tmpl w:val="FEBAD398"/>
    <w:lvl w:ilvl="0" w:tplc="35EC0F44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A5695F"/>
    <w:multiLevelType w:val="hybridMultilevel"/>
    <w:tmpl w:val="69D48C56"/>
    <w:lvl w:ilvl="0" w:tplc="A98E22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05E39"/>
    <w:multiLevelType w:val="hybridMultilevel"/>
    <w:tmpl w:val="80FCC0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3D8191E"/>
    <w:multiLevelType w:val="hybridMultilevel"/>
    <w:tmpl w:val="20246182"/>
    <w:lvl w:ilvl="0" w:tplc="3BBAC800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02499"/>
    <w:multiLevelType w:val="hybridMultilevel"/>
    <w:tmpl w:val="7BFE1B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C12A8"/>
    <w:multiLevelType w:val="hybridMultilevel"/>
    <w:tmpl w:val="DDA6E4AC"/>
    <w:lvl w:ilvl="0" w:tplc="A30812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EB2809"/>
    <w:multiLevelType w:val="hybridMultilevel"/>
    <w:tmpl w:val="C3343C62"/>
    <w:lvl w:ilvl="0" w:tplc="2976E5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598">
    <w:abstractNumId w:val="5"/>
  </w:num>
  <w:num w:numId="2" w16cid:durableId="1226603209">
    <w:abstractNumId w:val="4"/>
  </w:num>
  <w:num w:numId="3" w16cid:durableId="1482648670">
    <w:abstractNumId w:val="14"/>
  </w:num>
  <w:num w:numId="4" w16cid:durableId="792866862">
    <w:abstractNumId w:val="18"/>
  </w:num>
  <w:num w:numId="5" w16cid:durableId="1971747016">
    <w:abstractNumId w:val="8"/>
  </w:num>
  <w:num w:numId="6" w16cid:durableId="1182551317">
    <w:abstractNumId w:val="7"/>
  </w:num>
  <w:num w:numId="7" w16cid:durableId="1668095964">
    <w:abstractNumId w:val="34"/>
  </w:num>
  <w:num w:numId="8" w16cid:durableId="1990667123">
    <w:abstractNumId w:val="27"/>
  </w:num>
  <w:num w:numId="9" w16cid:durableId="804935282">
    <w:abstractNumId w:val="12"/>
  </w:num>
  <w:num w:numId="10" w16cid:durableId="656344025">
    <w:abstractNumId w:val="30"/>
  </w:num>
  <w:num w:numId="11" w16cid:durableId="480316482">
    <w:abstractNumId w:val="32"/>
  </w:num>
  <w:num w:numId="12" w16cid:durableId="1113784765">
    <w:abstractNumId w:val="26"/>
  </w:num>
  <w:num w:numId="13" w16cid:durableId="1838230444">
    <w:abstractNumId w:val="0"/>
  </w:num>
  <w:num w:numId="14" w16cid:durableId="1753962556">
    <w:abstractNumId w:val="25"/>
  </w:num>
  <w:num w:numId="15" w16cid:durableId="1621496601">
    <w:abstractNumId w:val="40"/>
  </w:num>
  <w:num w:numId="16" w16cid:durableId="806362197">
    <w:abstractNumId w:val="3"/>
  </w:num>
  <w:num w:numId="17" w16cid:durableId="1927570607">
    <w:abstractNumId w:val="43"/>
  </w:num>
  <w:num w:numId="18" w16cid:durableId="667488597">
    <w:abstractNumId w:val="38"/>
  </w:num>
  <w:num w:numId="19" w16cid:durableId="446706136">
    <w:abstractNumId w:val="15"/>
  </w:num>
  <w:num w:numId="20" w16cid:durableId="2002196191">
    <w:abstractNumId w:val="6"/>
  </w:num>
  <w:num w:numId="21" w16cid:durableId="1003125277">
    <w:abstractNumId w:val="41"/>
  </w:num>
  <w:num w:numId="22" w16cid:durableId="380594883">
    <w:abstractNumId w:val="35"/>
  </w:num>
  <w:num w:numId="23" w16cid:durableId="1158225460">
    <w:abstractNumId w:val="24"/>
  </w:num>
  <w:num w:numId="24" w16cid:durableId="404187869">
    <w:abstractNumId w:val="11"/>
  </w:num>
  <w:num w:numId="25" w16cid:durableId="1828208287">
    <w:abstractNumId w:val="44"/>
  </w:num>
  <w:num w:numId="26" w16cid:durableId="1800878301">
    <w:abstractNumId w:val="29"/>
  </w:num>
  <w:num w:numId="27" w16cid:durableId="1214849300">
    <w:abstractNumId w:val="21"/>
  </w:num>
  <w:num w:numId="28" w16cid:durableId="358628996">
    <w:abstractNumId w:val="22"/>
  </w:num>
  <w:num w:numId="29" w16cid:durableId="200870391">
    <w:abstractNumId w:val="16"/>
  </w:num>
  <w:num w:numId="30" w16cid:durableId="184757618">
    <w:abstractNumId w:val="36"/>
  </w:num>
  <w:num w:numId="31" w16cid:durableId="959460955">
    <w:abstractNumId w:val="13"/>
  </w:num>
  <w:num w:numId="32" w16cid:durableId="304480651">
    <w:abstractNumId w:val="37"/>
  </w:num>
  <w:num w:numId="33" w16cid:durableId="2146046435">
    <w:abstractNumId w:val="28"/>
  </w:num>
  <w:num w:numId="34" w16cid:durableId="1564484573">
    <w:abstractNumId w:val="20"/>
  </w:num>
  <w:num w:numId="35" w16cid:durableId="550923778">
    <w:abstractNumId w:val="9"/>
  </w:num>
  <w:num w:numId="36" w16cid:durableId="1334801983">
    <w:abstractNumId w:val="39"/>
  </w:num>
  <w:num w:numId="37" w16cid:durableId="1409618015">
    <w:abstractNumId w:val="42"/>
  </w:num>
  <w:num w:numId="38" w16cid:durableId="1991518396">
    <w:abstractNumId w:val="23"/>
  </w:num>
  <w:num w:numId="39" w16cid:durableId="1496799550">
    <w:abstractNumId w:val="19"/>
  </w:num>
  <w:num w:numId="40" w16cid:durableId="1621765930">
    <w:abstractNumId w:val="33"/>
  </w:num>
  <w:num w:numId="41" w16cid:durableId="355891465">
    <w:abstractNumId w:val="31"/>
  </w:num>
  <w:num w:numId="42" w16cid:durableId="1847548959">
    <w:abstractNumId w:val="10"/>
  </w:num>
  <w:num w:numId="43" w16cid:durableId="53427705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409B"/>
    <w:rsid w:val="00055885"/>
    <w:rsid w:val="000601E7"/>
    <w:rsid w:val="00063024"/>
    <w:rsid w:val="00064DC6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00B1"/>
    <w:rsid w:val="000A596E"/>
    <w:rsid w:val="000B6C84"/>
    <w:rsid w:val="000C112D"/>
    <w:rsid w:val="000C4DFD"/>
    <w:rsid w:val="000D118B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1BE0"/>
    <w:rsid w:val="000F35BB"/>
    <w:rsid w:val="000F4634"/>
    <w:rsid w:val="00100220"/>
    <w:rsid w:val="00100FC7"/>
    <w:rsid w:val="001037E0"/>
    <w:rsid w:val="0011330E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63988"/>
    <w:rsid w:val="00170C2D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D352C"/>
    <w:rsid w:val="001D3D34"/>
    <w:rsid w:val="001D6268"/>
    <w:rsid w:val="001E1696"/>
    <w:rsid w:val="001E2871"/>
    <w:rsid w:val="001E599F"/>
    <w:rsid w:val="001F240E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028"/>
    <w:rsid w:val="00272A16"/>
    <w:rsid w:val="00272B62"/>
    <w:rsid w:val="00272C4F"/>
    <w:rsid w:val="00276124"/>
    <w:rsid w:val="002807E4"/>
    <w:rsid w:val="00280C0C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9E"/>
    <w:rsid w:val="003A00BC"/>
    <w:rsid w:val="003A3773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04CDE"/>
    <w:rsid w:val="004116DA"/>
    <w:rsid w:val="0041235A"/>
    <w:rsid w:val="00414111"/>
    <w:rsid w:val="00414C5C"/>
    <w:rsid w:val="0042156D"/>
    <w:rsid w:val="00421DA1"/>
    <w:rsid w:val="00426D80"/>
    <w:rsid w:val="00431EAC"/>
    <w:rsid w:val="0043255B"/>
    <w:rsid w:val="00432D4F"/>
    <w:rsid w:val="00434743"/>
    <w:rsid w:val="00436528"/>
    <w:rsid w:val="00437D74"/>
    <w:rsid w:val="0044406A"/>
    <w:rsid w:val="00445E6B"/>
    <w:rsid w:val="004518BF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13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5614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4F37D5"/>
    <w:rsid w:val="00500516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660"/>
    <w:rsid w:val="00597DE2"/>
    <w:rsid w:val="005A08D6"/>
    <w:rsid w:val="005A217A"/>
    <w:rsid w:val="005B312D"/>
    <w:rsid w:val="005B33D1"/>
    <w:rsid w:val="005B3576"/>
    <w:rsid w:val="005B49F8"/>
    <w:rsid w:val="005B7B30"/>
    <w:rsid w:val="005C02CC"/>
    <w:rsid w:val="005C17C2"/>
    <w:rsid w:val="005C32DF"/>
    <w:rsid w:val="005C32E6"/>
    <w:rsid w:val="005C7CC1"/>
    <w:rsid w:val="005D0685"/>
    <w:rsid w:val="005D5300"/>
    <w:rsid w:val="005E00E8"/>
    <w:rsid w:val="005E0B20"/>
    <w:rsid w:val="005E0BEC"/>
    <w:rsid w:val="005E20BF"/>
    <w:rsid w:val="005E3668"/>
    <w:rsid w:val="005E5410"/>
    <w:rsid w:val="005E68B6"/>
    <w:rsid w:val="005E7946"/>
    <w:rsid w:val="005F19D8"/>
    <w:rsid w:val="005F3B98"/>
    <w:rsid w:val="005F548D"/>
    <w:rsid w:val="005F74E2"/>
    <w:rsid w:val="005F76EF"/>
    <w:rsid w:val="0060007B"/>
    <w:rsid w:val="00600732"/>
    <w:rsid w:val="0060166F"/>
    <w:rsid w:val="00603499"/>
    <w:rsid w:val="00604C7F"/>
    <w:rsid w:val="006076E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2780C"/>
    <w:rsid w:val="0063055C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1945"/>
    <w:rsid w:val="006A2928"/>
    <w:rsid w:val="006A3797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4FD8"/>
    <w:rsid w:val="00736A0C"/>
    <w:rsid w:val="00740611"/>
    <w:rsid w:val="00743805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4671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231"/>
    <w:rsid w:val="007D2470"/>
    <w:rsid w:val="007D72DC"/>
    <w:rsid w:val="007E4146"/>
    <w:rsid w:val="007E4248"/>
    <w:rsid w:val="007E42D5"/>
    <w:rsid w:val="007E6774"/>
    <w:rsid w:val="007E744D"/>
    <w:rsid w:val="007F0BDB"/>
    <w:rsid w:val="007F109F"/>
    <w:rsid w:val="007F21B9"/>
    <w:rsid w:val="007F272A"/>
    <w:rsid w:val="007F2D4D"/>
    <w:rsid w:val="007F76EC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74959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0846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30BFE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1663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581F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1B09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05B38"/>
    <w:rsid w:val="00B06D07"/>
    <w:rsid w:val="00B10D1B"/>
    <w:rsid w:val="00B117DB"/>
    <w:rsid w:val="00B11F64"/>
    <w:rsid w:val="00B13403"/>
    <w:rsid w:val="00B134A0"/>
    <w:rsid w:val="00B13740"/>
    <w:rsid w:val="00B13E03"/>
    <w:rsid w:val="00B15410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6DFA"/>
    <w:rsid w:val="00B67EDE"/>
    <w:rsid w:val="00B70142"/>
    <w:rsid w:val="00B7411B"/>
    <w:rsid w:val="00B80636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96B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45C1"/>
    <w:rsid w:val="00CA5A1A"/>
    <w:rsid w:val="00CA67F2"/>
    <w:rsid w:val="00CA6E43"/>
    <w:rsid w:val="00CB026A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CF6CF5"/>
    <w:rsid w:val="00D02BD3"/>
    <w:rsid w:val="00D04E3C"/>
    <w:rsid w:val="00D12DE1"/>
    <w:rsid w:val="00D14A07"/>
    <w:rsid w:val="00D14B1A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545F"/>
    <w:rsid w:val="00E0306E"/>
    <w:rsid w:val="00E1004A"/>
    <w:rsid w:val="00E14199"/>
    <w:rsid w:val="00E152C5"/>
    <w:rsid w:val="00E152E3"/>
    <w:rsid w:val="00E15708"/>
    <w:rsid w:val="00E16647"/>
    <w:rsid w:val="00E16E7A"/>
    <w:rsid w:val="00E17B31"/>
    <w:rsid w:val="00E21C18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16A3"/>
    <w:rsid w:val="00E52E24"/>
    <w:rsid w:val="00E541FF"/>
    <w:rsid w:val="00E551D7"/>
    <w:rsid w:val="00E55469"/>
    <w:rsid w:val="00E57A9B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3D4F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25D0"/>
    <w:rsid w:val="00EE6A53"/>
    <w:rsid w:val="00EF0F76"/>
    <w:rsid w:val="00EF2905"/>
    <w:rsid w:val="00EF70CE"/>
    <w:rsid w:val="00F00AB8"/>
    <w:rsid w:val="00F00B7E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27CC5"/>
    <w:rsid w:val="00F33893"/>
    <w:rsid w:val="00F35ADF"/>
    <w:rsid w:val="00F35D6B"/>
    <w:rsid w:val="00F37CE6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4347"/>
    <w:rsid w:val="00F55500"/>
    <w:rsid w:val="00F56284"/>
    <w:rsid w:val="00F56553"/>
    <w:rsid w:val="00F56DA2"/>
    <w:rsid w:val="00F60775"/>
    <w:rsid w:val="00F613E4"/>
    <w:rsid w:val="00F6469E"/>
    <w:rsid w:val="00F66AC9"/>
    <w:rsid w:val="00F67468"/>
    <w:rsid w:val="00F72E26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252C"/>
    <w:rsid w:val="00FE335F"/>
    <w:rsid w:val="00FE6451"/>
    <w:rsid w:val="00FE7DA6"/>
    <w:rsid w:val="00FF109A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356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8</cp:revision>
  <cp:lastPrinted>2024-01-17T14:26:00Z</cp:lastPrinted>
  <dcterms:created xsi:type="dcterms:W3CDTF">2024-01-17T11:38:00Z</dcterms:created>
  <dcterms:modified xsi:type="dcterms:W3CDTF">2024-01-22T10:56:00Z</dcterms:modified>
</cp:coreProperties>
</file>